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E9415E" w14:paraId="211EFE55" w14:textId="77777777" w:rsidTr="005611F7">
        <w:tc>
          <w:tcPr>
            <w:tcW w:w="4606" w:type="dxa"/>
            <w:shd w:val="clear" w:color="auto" w:fill="auto"/>
          </w:tcPr>
          <w:p w14:paraId="35B68E1B" w14:textId="12376D18" w:rsidR="003F1E7A" w:rsidRPr="00E9415E" w:rsidRDefault="009574A7" w:rsidP="005611F7">
            <w:pPr>
              <w:suppressAutoHyphens w:val="0"/>
              <w:jc w:val="right"/>
              <w:rPr>
                <w:rFonts w:ascii="Arial" w:eastAsia="Calibri" w:hAnsi="Arial" w:cs="Arial"/>
                <w:sz w:val="22"/>
                <w:szCs w:val="22"/>
                <w:lang w:eastAsia="en-US"/>
              </w:rPr>
            </w:pPr>
            <w:r>
              <w:rPr>
                <w:rFonts w:asciiTheme="minorHAnsi" w:hAnsiTheme="minorHAnsi" w:cstheme="minorHAnsi"/>
                <w:b/>
                <w:noProof/>
                <w:szCs w:val="26"/>
                <w:lang w:eastAsia="fr-FR"/>
              </w:rPr>
              <w:drawing>
                <wp:anchor distT="0" distB="0" distL="114300" distR="114300" simplePos="0" relativeHeight="251660288" behindDoc="0" locked="0" layoutInCell="1" allowOverlap="1" wp14:anchorId="10DAD176" wp14:editId="770C160C">
                  <wp:simplePos x="0" y="0"/>
                  <wp:positionH relativeFrom="column">
                    <wp:posOffset>-71755</wp:posOffset>
                  </wp:positionH>
                  <wp:positionV relativeFrom="paragraph">
                    <wp:posOffset>-61194</wp:posOffset>
                  </wp:positionV>
                  <wp:extent cx="1274445" cy="1176655"/>
                  <wp:effectExtent l="0" t="0" r="1905"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76655"/>
                          </a:xfrm>
                          <a:prstGeom prst="rect">
                            <a:avLst/>
                          </a:prstGeom>
                          <a:noFill/>
                        </pic:spPr>
                      </pic:pic>
                    </a:graphicData>
                  </a:graphic>
                  <wp14:sizeRelH relativeFrom="page">
                    <wp14:pctWidth>0</wp14:pctWidth>
                  </wp14:sizeRelH>
                  <wp14:sizeRelV relativeFrom="page">
                    <wp14:pctHeight>0</wp14:pctHeight>
                  </wp14:sizeRelV>
                </wp:anchor>
              </w:drawing>
            </w:r>
            <w:r w:rsidR="00813880" w:rsidRPr="00FA5339">
              <w:rPr>
                <w:rFonts w:asciiTheme="minorHAnsi" w:hAnsiTheme="minorHAnsi" w:cstheme="minorHAnsi"/>
                <w:b/>
                <w:noProof/>
                <w:szCs w:val="26"/>
                <w:lang w:eastAsia="fr-FR"/>
              </w:rPr>
              <w:drawing>
                <wp:anchor distT="0" distB="0" distL="114300" distR="114300" simplePos="0" relativeHeight="251659264" behindDoc="0" locked="0" layoutInCell="1" allowOverlap="1" wp14:anchorId="79C253C5" wp14:editId="50070AD3">
                  <wp:simplePos x="0" y="0"/>
                  <wp:positionH relativeFrom="margin">
                    <wp:posOffset>-70485</wp:posOffset>
                  </wp:positionH>
                  <wp:positionV relativeFrom="page">
                    <wp:posOffset>-64770</wp:posOffset>
                  </wp:positionV>
                  <wp:extent cx="1310640" cy="1171575"/>
                  <wp:effectExtent l="0" t="0" r="381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7668FE" w14:textId="77777777" w:rsidR="003F1E7A" w:rsidRPr="00E9415E" w:rsidRDefault="003F1E7A" w:rsidP="005611F7">
            <w:pPr>
              <w:suppressAutoHyphens w:val="0"/>
              <w:jc w:val="right"/>
              <w:rPr>
                <w:rFonts w:ascii="Arial" w:eastAsia="Calibri" w:hAnsi="Arial" w:cs="Arial"/>
                <w:sz w:val="22"/>
                <w:szCs w:val="22"/>
                <w:lang w:eastAsia="en-US"/>
              </w:rPr>
            </w:pPr>
          </w:p>
          <w:p w14:paraId="54A6A12D" w14:textId="77777777" w:rsidR="003F1E7A" w:rsidRPr="00E9415E" w:rsidRDefault="003F1E7A" w:rsidP="005611F7">
            <w:pPr>
              <w:suppressAutoHyphens w:val="0"/>
              <w:jc w:val="right"/>
              <w:rPr>
                <w:rFonts w:ascii="Arial" w:eastAsia="Calibri" w:hAnsi="Arial" w:cs="Arial"/>
                <w:sz w:val="22"/>
                <w:szCs w:val="22"/>
                <w:lang w:eastAsia="en-US"/>
              </w:rPr>
            </w:pPr>
          </w:p>
          <w:p w14:paraId="17823170" w14:textId="77777777" w:rsidR="003F1E7A" w:rsidRPr="00E9415E" w:rsidRDefault="003F1E7A" w:rsidP="005611F7">
            <w:pPr>
              <w:suppressAutoHyphens w:val="0"/>
              <w:jc w:val="right"/>
              <w:rPr>
                <w:rFonts w:ascii="Arial" w:eastAsia="Calibri" w:hAnsi="Arial" w:cs="Arial"/>
                <w:sz w:val="22"/>
                <w:szCs w:val="22"/>
                <w:lang w:eastAsia="en-US"/>
              </w:rPr>
            </w:pPr>
          </w:p>
        </w:tc>
        <w:tc>
          <w:tcPr>
            <w:tcW w:w="5283" w:type="dxa"/>
            <w:shd w:val="clear" w:color="auto" w:fill="auto"/>
          </w:tcPr>
          <w:p w14:paraId="78AF535A" w14:textId="77777777" w:rsidR="003F1E7A" w:rsidRPr="00E9415E" w:rsidRDefault="003F1E7A" w:rsidP="005611F7">
            <w:pPr>
              <w:suppressAutoHyphens w:val="0"/>
              <w:jc w:val="right"/>
              <w:rPr>
                <w:rFonts w:ascii="Arial" w:eastAsia="Calibri" w:hAnsi="Arial" w:cs="Arial"/>
                <w:sz w:val="22"/>
                <w:szCs w:val="22"/>
                <w:lang w:eastAsia="en-US"/>
              </w:rPr>
            </w:pPr>
          </w:p>
          <w:p w14:paraId="791D9057" w14:textId="77777777"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Service du Commissariat des Armées</w:t>
            </w:r>
          </w:p>
          <w:p w14:paraId="7E374221" w14:textId="7C56235F"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Direc</w:t>
            </w:r>
            <w:r w:rsidR="00D43597">
              <w:rPr>
                <w:rFonts w:ascii="Arial" w:eastAsia="Calibri" w:hAnsi="Arial" w:cs="Arial"/>
                <w:b/>
                <w:noProof/>
                <w:sz w:val="22"/>
                <w:szCs w:val="22"/>
                <w:lang w:eastAsia="fr-FR"/>
              </w:rPr>
              <w:t>tion du commissariat</w:t>
            </w:r>
          </w:p>
          <w:p w14:paraId="3A210DE6" w14:textId="282A8286" w:rsidR="003F1E7A" w:rsidRPr="00E9415E" w:rsidRDefault="00992F6C" w:rsidP="00E9415E">
            <w:pPr>
              <w:suppressAutoHyphens w:val="0"/>
              <w:jc w:val="right"/>
              <w:rPr>
                <w:rFonts w:ascii="Arial" w:eastAsia="Calibri" w:hAnsi="Arial" w:cs="Arial"/>
                <w:sz w:val="22"/>
                <w:szCs w:val="22"/>
                <w:lang w:eastAsia="en-US"/>
              </w:rPr>
            </w:pPr>
            <w:r>
              <w:rPr>
                <w:rFonts w:ascii="Arial" w:eastAsia="Calibri" w:hAnsi="Arial" w:cs="Arial"/>
                <w:b/>
                <w:noProof/>
                <w:sz w:val="22"/>
                <w:szCs w:val="22"/>
                <w:lang w:eastAsia="fr-FR"/>
              </w:rPr>
              <w:t>d</w:t>
            </w:r>
            <w:r w:rsidR="00D43597">
              <w:rPr>
                <w:rFonts w:ascii="Arial" w:eastAsia="Calibri" w:hAnsi="Arial" w:cs="Arial"/>
                <w:b/>
                <w:noProof/>
                <w:sz w:val="22"/>
                <w:szCs w:val="22"/>
                <w:lang w:eastAsia="fr-FR"/>
              </w:rPr>
              <w:t xml:space="preserve">es </w:t>
            </w:r>
            <w:r w:rsidR="008645B8" w:rsidRPr="008645B8">
              <w:rPr>
                <w:rFonts w:ascii="Arial" w:eastAsia="Calibri" w:hAnsi="Arial" w:cs="Arial"/>
                <w:b/>
                <w:noProof/>
                <w:sz w:val="22"/>
                <w:szCs w:val="22"/>
                <w:lang w:eastAsia="fr-FR"/>
              </w:rPr>
              <w:t>Forces Armées en Polynésie française</w:t>
            </w:r>
          </w:p>
        </w:tc>
      </w:tr>
    </w:tbl>
    <w:p w14:paraId="3D0FCB2F" w14:textId="5A47DEB3"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E9415E" w14:paraId="7627E6ED" w14:textId="77777777">
        <w:tc>
          <w:tcPr>
            <w:tcW w:w="10419" w:type="dxa"/>
            <w:shd w:val="clear" w:color="auto" w:fill="auto"/>
          </w:tcPr>
          <w:p w14:paraId="21F2AEC8" w14:textId="77777777" w:rsidR="00DE2274" w:rsidRPr="00E9415E" w:rsidRDefault="00DE2274" w:rsidP="00FA099A">
            <w:pPr>
              <w:pStyle w:val="Pieddepage"/>
              <w:tabs>
                <w:tab w:val="clear" w:pos="4536"/>
                <w:tab w:val="clear" w:pos="9072"/>
              </w:tabs>
              <w:jc w:val="center"/>
              <w:rPr>
                <w:rFonts w:ascii="Arial" w:hAnsi="Arial" w:cs="Arial"/>
                <w:sz w:val="22"/>
                <w:szCs w:val="22"/>
              </w:rPr>
            </w:pPr>
          </w:p>
        </w:tc>
      </w:tr>
    </w:tbl>
    <w:p w14:paraId="73D2FBBE" w14:textId="77777777" w:rsidR="00472B25" w:rsidRPr="00E9415E" w:rsidRDefault="00472B25">
      <w:pPr>
        <w:rPr>
          <w:rFonts w:ascii="Arial" w:hAnsi="Arial" w:cs="Arial"/>
          <w:sz w:val="22"/>
          <w:szCs w:val="22"/>
        </w:rPr>
        <w:sectPr w:rsidR="00472B25" w:rsidRPr="00E9415E">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E9415E" w14:paraId="08E6EEDC" w14:textId="77777777">
        <w:tc>
          <w:tcPr>
            <w:tcW w:w="9288" w:type="dxa"/>
            <w:shd w:val="clear" w:color="auto" w:fill="66CCFF"/>
          </w:tcPr>
          <w:p w14:paraId="0010ACBA" w14:textId="77777777" w:rsidR="00472B25" w:rsidRPr="00E9415E" w:rsidRDefault="002D04ED">
            <w:pPr>
              <w:pStyle w:val="Titre8"/>
              <w:tabs>
                <w:tab w:val="num" w:pos="0"/>
                <w:tab w:val="right" w:pos="9639"/>
              </w:tabs>
              <w:spacing w:before="120" w:after="120"/>
              <w:rPr>
                <w:caps/>
                <w:szCs w:val="22"/>
              </w:rPr>
            </w:pPr>
            <w:r w:rsidRPr="00E9415E">
              <w:rPr>
                <w:b w:val="0"/>
                <w:caps/>
                <w:szCs w:val="22"/>
              </w:rPr>
              <w:t xml:space="preserve">             </w:t>
            </w:r>
            <w:r w:rsidR="00472B25" w:rsidRPr="00E9415E">
              <w:rPr>
                <w:b w:val="0"/>
                <w:caps/>
                <w:szCs w:val="22"/>
              </w:rPr>
              <w:t xml:space="preserve">MARCHES </w:t>
            </w:r>
            <w:r w:rsidR="00BB7109" w:rsidRPr="00E9415E">
              <w:rPr>
                <w:b w:val="0"/>
                <w:caps/>
                <w:szCs w:val="22"/>
              </w:rPr>
              <w:t>PUBLICS</w:t>
            </w:r>
          </w:p>
          <w:p w14:paraId="1ABF030F" w14:textId="77777777" w:rsidR="00472B25" w:rsidRPr="00E9415E" w:rsidRDefault="002D04ED">
            <w:pPr>
              <w:pStyle w:val="Titre8"/>
              <w:tabs>
                <w:tab w:val="num" w:pos="0"/>
                <w:tab w:val="right" w:pos="9639"/>
              </w:tabs>
              <w:rPr>
                <w:sz w:val="28"/>
                <w:szCs w:val="22"/>
              </w:rPr>
            </w:pPr>
            <w:r w:rsidRPr="00E9415E">
              <w:rPr>
                <w:caps/>
                <w:sz w:val="22"/>
                <w:szCs w:val="22"/>
              </w:rPr>
              <w:t xml:space="preserve">              </w:t>
            </w:r>
            <w:r w:rsidR="00472B25" w:rsidRPr="00E9415E">
              <w:rPr>
                <w:caps/>
                <w:sz w:val="28"/>
                <w:szCs w:val="22"/>
              </w:rPr>
              <w:t>DECLARATION DU candidat INDIVIDUEL</w:t>
            </w:r>
          </w:p>
          <w:p w14:paraId="2CE525BA" w14:textId="77777777" w:rsidR="00472B25" w:rsidRPr="00E9415E" w:rsidRDefault="002D04ED" w:rsidP="007F7A0F">
            <w:pPr>
              <w:spacing w:before="120" w:after="120"/>
              <w:jc w:val="center"/>
              <w:rPr>
                <w:rFonts w:ascii="Arial" w:hAnsi="Arial" w:cs="Arial"/>
                <w:caps/>
                <w:sz w:val="22"/>
                <w:szCs w:val="22"/>
              </w:rPr>
            </w:pPr>
            <w:r w:rsidRPr="00E9415E">
              <w:rPr>
                <w:rFonts w:ascii="Arial" w:hAnsi="Arial" w:cs="Arial"/>
                <w:b/>
                <w:sz w:val="28"/>
                <w:szCs w:val="22"/>
              </w:rPr>
              <w:t xml:space="preserve">              </w:t>
            </w:r>
            <w:r w:rsidR="00472B25" w:rsidRPr="00E9415E">
              <w:rPr>
                <w:rFonts w:ascii="Arial" w:hAnsi="Arial" w:cs="Arial"/>
                <w:b/>
                <w:sz w:val="28"/>
                <w:szCs w:val="22"/>
              </w:rPr>
              <w:t>OU DU MEMBRE DU GROUPEMENT</w:t>
            </w:r>
          </w:p>
        </w:tc>
        <w:tc>
          <w:tcPr>
            <w:tcW w:w="1080" w:type="dxa"/>
            <w:shd w:val="clear" w:color="auto" w:fill="66CCFF"/>
          </w:tcPr>
          <w:p w14:paraId="6DE5186D" w14:textId="77777777" w:rsidR="00472B25" w:rsidRPr="00E9415E" w:rsidRDefault="00472B25">
            <w:pPr>
              <w:pStyle w:val="Titre8"/>
              <w:tabs>
                <w:tab w:val="num" w:pos="0"/>
                <w:tab w:val="right" w:pos="9639"/>
              </w:tabs>
              <w:spacing w:before="120" w:after="120"/>
              <w:rPr>
                <w:sz w:val="22"/>
                <w:szCs w:val="22"/>
              </w:rPr>
            </w:pPr>
            <w:r w:rsidRPr="00E9415E">
              <w:rPr>
                <w:caps/>
                <w:sz w:val="22"/>
                <w:szCs w:val="22"/>
              </w:rPr>
              <w:t>DC2</w:t>
            </w:r>
          </w:p>
        </w:tc>
      </w:tr>
    </w:tbl>
    <w:p w14:paraId="1E6618B5" w14:textId="77777777" w:rsidR="00472B25" w:rsidRPr="00E9415E" w:rsidRDefault="00472B25">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0BDF18A5" w14:textId="77777777">
        <w:tc>
          <w:tcPr>
            <w:tcW w:w="10331" w:type="dxa"/>
            <w:shd w:val="clear" w:color="auto" w:fill="66CCFF"/>
          </w:tcPr>
          <w:p w14:paraId="4DCEA6BA" w14:textId="77777777" w:rsidR="00472B25" w:rsidRPr="00E9415E" w:rsidRDefault="00472B25" w:rsidP="006E2F47">
            <w:pPr>
              <w:tabs>
                <w:tab w:val="left" w:pos="-142"/>
                <w:tab w:val="left" w:pos="4111"/>
              </w:tabs>
              <w:jc w:val="both"/>
              <w:rPr>
                <w:rFonts w:ascii="Arial" w:hAnsi="Arial" w:cs="Arial"/>
                <w:i/>
                <w:iCs/>
                <w:sz w:val="22"/>
                <w:szCs w:val="22"/>
              </w:rPr>
            </w:pPr>
            <w:r w:rsidRPr="00E9415E">
              <w:rPr>
                <w:rFonts w:ascii="Arial" w:hAnsi="Arial" w:cs="Arial"/>
                <w:b/>
                <w:bCs/>
                <w:sz w:val="22"/>
                <w:szCs w:val="22"/>
              </w:rPr>
              <w:t xml:space="preserve">A - Identification </w:t>
            </w:r>
            <w:r w:rsidR="006E2F47" w:rsidRPr="00E9415E">
              <w:rPr>
                <w:rFonts w:ascii="Arial" w:hAnsi="Arial" w:cs="Arial"/>
                <w:b/>
                <w:bCs/>
                <w:sz w:val="22"/>
                <w:szCs w:val="22"/>
              </w:rPr>
              <w:t>de l’acheteur</w:t>
            </w:r>
          </w:p>
        </w:tc>
      </w:tr>
    </w:tbl>
    <w:p w14:paraId="08C13B13" w14:textId="77777777" w:rsidR="00E9415E" w:rsidRPr="00E9415E" w:rsidRDefault="00E9415E" w:rsidP="00954DF4">
      <w:pPr>
        <w:pStyle w:val="Titre3"/>
        <w:tabs>
          <w:tab w:val="num" w:pos="0"/>
        </w:tabs>
        <w:spacing w:line="240" w:lineRule="exact"/>
        <w:ind w:left="0"/>
        <w:jc w:val="both"/>
        <w:rPr>
          <w:rFonts w:ascii="Arial" w:hAnsi="Arial" w:cs="Arial"/>
          <w:sz w:val="22"/>
          <w:szCs w:val="22"/>
          <w:highlight w:val="yellow"/>
        </w:rPr>
      </w:pPr>
    </w:p>
    <w:p w14:paraId="4DE5AF6D" w14:textId="77777777" w:rsidR="00320E6B" w:rsidRPr="00133615" w:rsidRDefault="00320E6B" w:rsidP="00320E6B">
      <w:pPr>
        <w:jc w:val="center"/>
        <w:rPr>
          <w:rFonts w:ascii="Arial" w:hAnsi="Arial" w:cs="Arial"/>
          <w:b/>
          <w:bCs/>
          <w:sz w:val="22"/>
          <w:szCs w:val="22"/>
        </w:rPr>
      </w:pPr>
      <w:r w:rsidRPr="00133615">
        <w:rPr>
          <w:rFonts w:ascii="Arial" w:hAnsi="Arial" w:cs="Arial"/>
          <w:b/>
          <w:bCs/>
          <w:sz w:val="22"/>
          <w:szCs w:val="22"/>
        </w:rPr>
        <w:t>Ministère des armées et des anciens combattants / Service du commissariat des armées</w:t>
      </w:r>
    </w:p>
    <w:p w14:paraId="7F87D311" w14:textId="7007EDB8" w:rsidR="00320E6B" w:rsidRPr="00133615" w:rsidRDefault="00320E6B" w:rsidP="00320E6B">
      <w:pPr>
        <w:jc w:val="center"/>
        <w:rPr>
          <w:rFonts w:ascii="Arial" w:hAnsi="Arial" w:cs="Arial"/>
          <w:b/>
          <w:bCs/>
          <w:sz w:val="22"/>
          <w:szCs w:val="22"/>
        </w:rPr>
      </w:pPr>
      <w:r w:rsidRPr="00133615">
        <w:rPr>
          <w:rFonts w:ascii="Arial" w:hAnsi="Arial" w:cs="Arial"/>
          <w:b/>
          <w:bCs/>
          <w:sz w:val="22"/>
          <w:szCs w:val="22"/>
        </w:rPr>
        <w:t xml:space="preserve">Direction du commissariat </w:t>
      </w:r>
      <w:r w:rsidR="00F53324">
        <w:rPr>
          <w:rFonts w:ascii="Arial" w:hAnsi="Arial" w:cs="Arial"/>
          <w:b/>
          <w:bCs/>
          <w:sz w:val="22"/>
          <w:szCs w:val="22"/>
        </w:rPr>
        <w:t>des</w:t>
      </w:r>
      <w:r w:rsidRPr="00133615">
        <w:rPr>
          <w:rFonts w:ascii="Arial" w:hAnsi="Arial" w:cs="Arial"/>
          <w:b/>
          <w:bCs/>
          <w:sz w:val="22"/>
          <w:szCs w:val="22"/>
        </w:rPr>
        <w:t xml:space="preserve"> Forces armées de Polynésie française</w:t>
      </w:r>
    </w:p>
    <w:p w14:paraId="18B937A7" w14:textId="77777777" w:rsidR="00320E6B" w:rsidRPr="00133615" w:rsidRDefault="00320E6B" w:rsidP="00320E6B">
      <w:pPr>
        <w:jc w:val="center"/>
        <w:rPr>
          <w:rFonts w:ascii="Arial" w:hAnsi="Arial" w:cs="Arial"/>
          <w:b/>
          <w:bCs/>
          <w:sz w:val="22"/>
          <w:szCs w:val="22"/>
        </w:rPr>
      </w:pPr>
      <w:r w:rsidRPr="00133615">
        <w:rPr>
          <w:rFonts w:ascii="Arial" w:hAnsi="Arial" w:cs="Arial"/>
          <w:b/>
          <w:bCs/>
          <w:sz w:val="22"/>
          <w:szCs w:val="22"/>
        </w:rPr>
        <w:t>Division Achats Finances / Bureau achats - marchés / cellule contractualisation</w:t>
      </w:r>
    </w:p>
    <w:p w14:paraId="1498BA8B" w14:textId="77777777" w:rsidR="00320E6B" w:rsidRPr="00CD09F8" w:rsidRDefault="00320E6B" w:rsidP="00320E6B">
      <w:pPr>
        <w:tabs>
          <w:tab w:val="center" w:pos="5102"/>
          <w:tab w:val="left" w:pos="7905"/>
        </w:tabs>
        <w:autoSpaceDE w:val="0"/>
        <w:autoSpaceDN w:val="0"/>
        <w:adjustRightInd w:val="0"/>
        <w:rPr>
          <w:rFonts w:ascii="Arial" w:hAnsi="Arial" w:cs="Arial"/>
          <w:b/>
          <w:bCs/>
          <w:sz w:val="22"/>
          <w:szCs w:val="22"/>
        </w:rPr>
      </w:pPr>
      <w:r w:rsidRPr="00133615">
        <w:rPr>
          <w:rFonts w:ascii="Arial" w:hAnsi="Arial" w:cs="Arial"/>
          <w:b/>
          <w:bCs/>
          <w:sz w:val="22"/>
          <w:szCs w:val="22"/>
        </w:rPr>
        <w:tab/>
        <w:t>BP 9211 – 98716 PIRAE CMP POLYNESIE FRANCAISE</w:t>
      </w:r>
      <w:r w:rsidRPr="00CD09F8">
        <w:rPr>
          <w:rFonts w:ascii="Arial" w:hAnsi="Arial" w:cs="Arial"/>
          <w:b/>
          <w:bCs/>
          <w:sz w:val="22"/>
          <w:szCs w:val="22"/>
        </w:rPr>
        <w:tab/>
      </w:r>
    </w:p>
    <w:p w14:paraId="423914CD" w14:textId="77777777" w:rsidR="00320E6B" w:rsidRDefault="00320E6B" w:rsidP="00320E6B">
      <w:pPr>
        <w:autoSpaceDE w:val="0"/>
        <w:autoSpaceDN w:val="0"/>
        <w:adjustRightInd w:val="0"/>
        <w:jc w:val="center"/>
        <w:rPr>
          <w:rFonts w:ascii="Arial" w:hAnsi="Arial" w:cs="Arial"/>
          <w:b/>
          <w:bCs/>
          <w:sz w:val="22"/>
          <w:szCs w:val="22"/>
        </w:rPr>
      </w:pPr>
      <w:r w:rsidRPr="00CD09F8">
        <w:rPr>
          <w:rFonts w:ascii="Arial" w:hAnsi="Arial" w:cs="Arial"/>
          <w:b/>
          <w:bCs/>
          <w:sz w:val="22"/>
          <w:szCs w:val="22"/>
        </w:rPr>
        <w:t>Téléphone : 40 46 32 63 – 40 46 32 90</w:t>
      </w:r>
    </w:p>
    <w:p w14:paraId="22DFE00E" w14:textId="23A35310" w:rsidR="00320E6B" w:rsidRPr="00E9415E" w:rsidRDefault="00320E6B" w:rsidP="00320E6B">
      <w:pPr>
        <w:jc w:val="center"/>
        <w:rPr>
          <w:rFonts w:ascii="Arial" w:hAnsi="Arial" w:cs="Arial"/>
          <w:b/>
          <w:bCs/>
          <w:sz w:val="22"/>
          <w:szCs w:val="22"/>
        </w:rPr>
      </w:pPr>
      <w:r w:rsidRPr="00E9415E">
        <w:rPr>
          <w:rFonts w:ascii="Arial" w:hAnsi="Arial" w:cs="Arial"/>
          <w:b/>
          <w:bCs/>
          <w:sz w:val="22"/>
          <w:szCs w:val="22"/>
        </w:rPr>
        <w:t xml:space="preserve">Courriel : </w:t>
      </w:r>
      <w:hyperlink r:id="rId11" w:history="1">
        <w:r w:rsidR="002D7871" w:rsidRPr="008A6208">
          <w:rPr>
            <w:rStyle w:val="Lienhypertexte"/>
            <w:rFonts w:ascii="Arial" w:hAnsi="Arial" w:cs="Arial"/>
            <w:b/>
            <w:bCs/>
            <w:sz w:val="22"/>
            <w:szCs w:val="22"/>
          </w:rPr>
          <w:t>dicom-pyf-daf-bam-contract.contact.fct@intradef.gouv.fr</w:t>
        </w:r>
      </w:hyperlink>
    </w:p>
    <w:p w14:paraId="39E7A332" w14:textId="77777777" w:rsidR="00320E6B" w:rsidRPr="00E9415E" w:rsidRDefault="00320E6B" w:rsidP="00E9415E">
      <w:pPr>
        <w:jc w:val="center"/>
        <w:rPr>
          <w:rFonts w:ascii="Arial" w:hAnsi="Arial" w:cs="Arial"/>
          <w:b/>
          <w:bCs/>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E9415E" w14:paraId="21C46283" w14:textId="77777777" w:rsidTr="00320E6B">
        <w:tc>
          <w:tcPr>
            <w:tcW w:w="10331" w:type="dxa"/>
            <w:shd w:val="clear" w:color="auto" w:fill="66CCFF"/>
          </w:tcPr>
          <w:p w14:paraId="768D3202" w14:textId="77777777" w:rsidR="00472B25" w:rsidRPr="00E9415E" w:rsidRDefault="00472B25" w:rsidP="006E2F47">
            <w:pPr>
              <w:tabs>
                <w:tab w:val="left" w:pos="-142"/>
                <w:tab w:val="left" w:pos="4111"/>
              </w:tabs>
              <w:jc w:val="both"/>
              <w:rPr>
                <w:rFonts w:ascii="Arial" w:hAnsi="Arial" w:cs="Arial"/>
                <w:i/>
                <w:sz w:val="22"/>
                <w:szCs w:val="22"/>
              </w:rPr>
            </w:pPr>
            <w:r w:rsidRPr="00E9415E">
              <w:rPr>
                <w:rFonts w:ascii="Arial" w:hAnsi="Arial" w:cs="Arial"/>
                <w:b/>
                <w:bCs/>
                <w:sz w:val="22"/>
                <w:szCs w:val="22"/>
              </w:rPr>
              <w:t xml:space="preserve">B - Objet </w:t>
            </w:r>
            <w:r w:rsidR="006E2F47" w:rsidRPr="00E9415E">
              <w:rPr>
                <w:rFonts w:ascii="Arial" w:hAnsi="Arial" w:cs="Arial"/>
                <w:b/>
                <w:bCs/>
                <w:sz w:val="22"/>
                <w:szCs w:val="22"/>
              </w:rPr>
              <w:t>de la consultation</w:t>
            </w:r>
          </w:p>
        </w:tc>
      </w:tr>
    </w:tbl>
    <w:p w14:paraId="06040D7E" w14:textId="181E01D9" w:rsidR="009A394A" w:rsidRDefault="009A394A">
      <w:pPr>
        <w:jc w:val="both"/>
        <w:rPr>
          <w:rFonts w:ascii="Arial" w:hAnsi="Arial" w:cs="Arial"/>
          <w:bCs/>
          <w:sz w:val="22"/>
          <w:szCs w:val="22"/>
        </w:rPr>
      </w:pPr>
    </w:p>
    <w:p w14:paraId="4141894E" w14:textId="0B24F7A0" w:rsidR="001D3A72" w:rsidRDefault="00D43597">
      <w:pPr>
        <w:jc w:val="both"/>
        <w:rPr>
          <w:rFonts w:ascii="Arial" w:hAnsi="Arial" w:cs="Arial"/>
          <w:b/>
          <w:bCs/>
          <w:sz w:val="22"/>
          <w:szCs w:val="22"/>
        </w:rPr>
      </w:pPr>
      <w:r w:rsidRPr="00D43597">
        <w:rPr>
          <w:rFonts w:ascii="Arial" w:hAnsi="Arial" w:cs="Arial"/>
          <w:b/>
          <w:bCs/>
          <w:sz w:val="22"/>
          <w:szCs w:val="22"/>
        </w:rPr>
        <w:t>Prestations de transport maritime de marchandises, de véhicules et d’engins de travaux publics dans les îles de Polynésie française au profit des Forces Armées en Polynésie française (FAPF) et du Régiment du Service Militaire Adapté (RSMA).</w:t>
      </w:r>
    </w:p>
    <w:p w14:paraId="243C70D8" w14:textId="77777777" w:rsidR="00D43597" w:rsidRPr="00133615" w:rsidRDefault="00D43597">
      <w:pPr>
        <w:jc w:val="both"/>
        <w:rPr>
          <w:rFonts w:ascii="Arial" w:hAnsi="Arial" w:cs="Arial"/>
          <w:bCs/>
          <w:sz w:val="22"/>
          <w:szCs w:val="22"/>
        </w:rPr>
      </w:pPr>
    </w:p>
    <w:p w14:paraId="19106142" w14:textId="4E82450E" w:rsidR="00C65044" w:rsidRPr="00133615" w:rsidRDefault="00C65044" w:rsidP="00C65044">
      <w:pPr>
        <w:tabs>
          <w:tab w:val="left" w:pos="426"/>
          <w:tab w:val="left" w:pos="851"/>
        </w:tabs>
        <w:suppressAutoHyphens w:val="0"/>
        <w:jc w:val="both"/>
        <w:rPr>
          <w:rFonts w:ascii="Arial" w:hAnsi="Arial" w:cs="Arial"/>
          <w:sz w:val="22"/>
          <w:szCs w:val="22"/>
          <w:lang w:eastAsia="fr-FR"/>
        </w:rPr>
      </w:pPr>
      <w:r w:rsidRPr="00133615">
        <w:rPr>
          <w:rFonts w:ascii="Arial" w:hAnsi="Arial" w:cs="Arial"/>
          <w:sz w:val="22"/>
          <w:szCs w:val="22"/>
          <w:lang w:eastAsia="fr-FR"/>
        </w:rPr>
        <w:t>Les informations de ce DC2 correspondent</w:t>
      </w:r>
      <w:r w:rsidR="006023E2" w:rsidRPr="00133615">
        <w:rPr>
          <w:rFonts w:ascii="Arial" w:hAnsi="Arial" w:cs="Arial"/>
          <w:sz w:val="22"/>
          <w:szCs w:val="22"/>
          <w:lang w:eastAsia="fr-FR"/>
        </w:rPr>
        <w:t xml:space="preserve"> au(x)</w:t>
      </w:r>
      <w:r w:rsidRPr="00133615">
        <w:rPr>
          <w:rFonts w:ascii="Arial" w:hAnsi="Arial" w:cs="Arial"/>
          <w:sz w:val="22"/>
          <w:szCs w:val="22"/>
          <w:lang w:eastAsia="fr-FR"/>
        </w:rPr>
        <w:t>:</w:t>
      </w:r>
    </w:p>
    <w:p w14:paraId="7FDC2E71" w14:textId="14A472DC" w:rsidR="00C7094C" w:rsidRPr="00133615" w:rsidRDefault="00C7094C" w:rsidP="00C7094C">
      <w:pPr>
        <w:tabs>
          <w:tab w:val="left" w:pos="426"/>
          <w:tab w:val="left" w:pos="851"/>
        </w:tabs>
        <w:suppressAutoHyphens w:val="0"/>
        <w:spacing w:line="360" w:lineRule="auto"/>
        <w:jc w:val="both"/>
        <w:rPr>
          <w:rFonts w:ascii="Arial" w:hAnsi="Arial" w:cs="Arial"/>
          <w:i/>
          <w:sz w:val="18"/>
          <w:szCs w:val="22"/>
          <w:lang w:eastAsia="fr-FR"/>
        </w:rPr>
      </w:pPr>
      <w:r w:rsidRPr="00133615">
        <w:rPr>
          <w:rFonts w:ascii="Arial" w:hAnsi="Arial" w:cs="Arial"/>
          <w:i/>
          <w:sz w:val="18"/>
          <w:szCs w:val="22"/>
          <w:lang w:eastAsia="fr-FR"/>
        </w:rPr>
        <w:t>(Case à cocher)</w:t>
      </w:r>
    </w:p>
    <w:p w14:paraId="542162FB" w14:textId="23EE4797" w:rsidR="001D3A72" w:rsidRPr="00133615" w:rsidRDefault="001D3A72" w:rsidP="001D3A72">
      <w:pPr>
        <w:tabs>
          <w:tab w:val="left" w:pos="426"/>
          <w:tab w:val="left" w:pos="851"/>
        </w:tabs>
        <w:ind w:left="142" w:hanging="11"/>
        <w:contextualSpacing/>
        <w:jc w:val="both"/>
        <w:rPr>
          <w:rFonts w:ascii="Arial" w:eastAsia="SimSun" w:hAnsi="Arial" w:cs="Arial"/>
          <w:sz w:val="22"/>
          <w:szCs w:val="22"/>
          <w:lang w:val="en-US"/>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923B20">
        <w:rPr>
          <w:rFonts w:ascii="Arial" w:eastAsia="SimSun" w:hAnsi="Arial" w:cs="Arial"/>
          <w:bCs/>
          <w:sz w:val="22"/>
          <w:szCs w:val="28"/>
          <w:lang w:eastAsia="fr-FR"/>
        </w:rPr>
      </w:r>
      <w:r w:rsidR="00923B20">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sz w:val="22"/>
          <w:szCs w:val="22"/>
          <w:lang w:val="en-US"/>
        </w:rPr>
        <w:tab/>
      </w:r>
      <w:r w:rsidR="00393F83">
        <w:rPr>
          <w:rFonts w:ascii="Arial" w:eastAsia="SimSun" w:hAnsi="Arial" w:cs="Arial"/>
          <w:b/>
          <w:bCs/>
          <w:sz w:val="22"/>
          <w:szCs w:val="22"/>
        </w:rPr>
        <w:t xml:space="preserve">Lot n° 1 : </w:t>
      </w:r>
      <w:r w:rsidR="00393F83" w:rsidRPr="00393F83">
        <w:rPr>
          <w:rFonts w:ascii="Arial" w:eastAsia="SimSun" w:hAnsi="Arial" w:cs="Arial"/>
          <w:bCs/>
          <w:sz w:val="22"/>
          <w:szCs w:val="22"/>
        </w:rPr>
        <w:t>Les îles de l’archipel de la Société</w:t>
      </w:r>
    </w:p>
    <w:p w14:paraId="55A3B2EB" w14:textId="77777777" w:rsidR="00A96CA5" w:rsidRPr="00133615" w:rsidRDefault="00A96CA5" w:rsidP="001D3A72">
      <w:pPr>
        <w:tabs>
          <w:tab w:val="left" w:pos="426"/>
          <w:tab w:val="left" w:pos="851"/>
        </w:tabs>
        <w:ind w:left="142" w:hanging="11"/>
        <w:contextualSpacing/>
        <w:jc w:val="both"/>
        <w:rPr>
          <w:rFonts w:ascii="Arial" w:eastAsia="SimSun" w:hAnsi="Arial" w:cs="Arial"/>
          <w:sz w:val="16"/>
          <w:szCs w:val="22"/>
          <w:lang w:val="en-US"/>
        </w:rPr>
      </w:pPr>
    </w:p>
    <w:p w14:paraId="1FDF0FFA" w14:textId="6146C683" w:rsidR="001D3A72" w:rsidRPr="00133615" w:rsidRDefault="001D3A72" w:rsidP="001D3A72">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923B20">
        <w:rPr>
          <w:rFonts w:ascii="Arial" w:eastAsia="SimSun" w:hAnsi="Arial" w:cs="Arial"/>
          <w:bCs/>
          <w:sz w:val="22"/>
          <w:szCs w:val="28"/>
          <w:lang w:eastAsia="fr-FR"/>
        </w:rPr>
      </w:r>
      <w:r w:rsidR="00923B20">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b/>
          <w:bCs/>
          <w:sz w:val="22"/>
          <w:szCs w:val="22"/>
          <w:lang w:val="en-US"/>
        </w:rPr>
        <w:tab/>
      </w:r>
      <w:r w:rsidR="00393F83" w:rsidRPr="00393F83">
        <w:rPr>
          <w:rFonts w:ascii="Arial" w:eastAsia="SimSun" w:hAnsi="Arial" w:cs="Arial"/>
          <w:b/>
          <w:bCs/>
          <w:sz w:val="22"/>
          <w:szCs w:val="22"/>
        </w:rPr>
        <w:t>Lot n° 2</w:t>
      </w:r>
      <w:r w:rsidR="00393F83">
        <w:rPr>
          <w:rFonts w:ascii="Arial" w:eastAsia="SimSun" w:hAnsi="Arial" w:cs="Arial"/>
          <w:bCs/>
          <w:sz w:val="22"/>
          <w:szCs w:val="22"/>
        </w:rPr>
        <w:t xml:space="preserve"> : </w:t>
      </w:r>
      <w:r w:rsidR="00393F83" w:rsidRPr="00393F83">
        <w:rPr>
          <w:rFonts w:ascii="Arial" w:eastAsia="SimSun" w:hAnsi="Arial" w:cs="Arial"/>
          <w:bCs/>
          <w:sz w:val="22"/>
          <w:szCs w:val="22"/>
        </w:rPr>
        <w:t>Les îles de l’archipel des Australes</w:t>
      </w:r>
    </w:p>
    <w:p w14:paraId="4B74A6A9" w14:textId="77777777" w:rsidR="001D3A72" w:rsidRPr="00133615" w:rsidRDefault="001D3A72" w:rsidP="001D3A72">
      <w:pPr>
        <w:tabs>
          <w:tab w:val="left" w:pos="426"/>
          <w:tab w:val="left" w:pos="851"/>
        </w:tabs>
        <w:ind w:left="142" w:hanging="11"/>
        <w:contextualSpacing/>
        <w:jc w:val="both"/>
        <w:rPr>
          <w:rFonts w:ascii="Arial" w:eastAsia="SimSun" w:hAnsi="Arial" w:cs="Arial"/>
          <w:sz w:val="16"/>
          <w:szCs w:val="22"/>
          <w:lang w:val="en-US"/>
        </w:rPr>
      </w:pPr>
    </w:p>
    <w:p w14:paraId="0FAE6BAB" w14:textId="77777777" w:rsidR="00393F83" w:rsidRPr="00393F83" w:rsidRDefault="001D3A72" w:rsidP="00393F83">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923B20">
        <w:rPr>
          <w:rFonts w:ascii="Arial" w:eastAsia="SimSun" w:hAnsi="Arial" w:cs="Arial"/>
          <w:bCs/>
          <w:sz w:val="22"/>
          <w:szCs w:val="28"/>
          <w:lang w:eastAsia="fr-FR"/>
        </w:rPr>
      </w:r>
      <w:r w:rsidR="00923B20">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sz w:val="22"/>
          <w:szCs w:val="22"/>
          <w:lang w:val="en-US"/>
        </w:rPr>
        <w:tab/>
      </w:r>
      <w:r w:rsidR="00393F83" w:rsidRPr="00393F83">
        <w:rPr>
          <w:rFonts w:ascii="Arial" w:eastAsia="SimSun" w:hAnsi="Arial" w:cs="Arial"/>
          <w:b/>
          <w:bCs/>
          <w:sz w:val="22"/>
          <w:szCs w:val="22"/>
        </w:rPr>
        <w:t>Lot n° 3 :</w:t>
      </w:r>
      <w:r w:rsidR="00393F83">
        <w:rPr>
          <w:rFonts w:ascii="Arial" w:eastAsia="SimSun" w:hAnsi="Arial" w:cs="Arial"/>
          <w:bCs/>
          <w:sz w:val="22"/>
          <w:szCs w:val="22"/>
        </w:rPr>
        <w:t xml:space="preserve"> </w:t>
      </w:r>
      <w:r w:rsidR="00393F83" w:rsidRPr="00393F83">
        <w:rPr>
          <w:rFonts w:ascii="Arial" w:eastAsia="SimSun" w:hAnsi="Arial" w:cs="Arial"/>
          <w:bCs/>
          <w:sz w:val="22"/>
          <w:szCs w:val="22"/>
        </w:rPr>
        <w:t>Les îles de l’archipel des Marquises</w:t>
      </w:r>
    </w:p>
    <w:p w14:paraId="5C9ADDE1" w14:textId="77777777" w:rsidR="001D3A72" w:rsidRPr="00133615" w:rsidRDefault="001D3A72" w:rsidP="001D3A72">
      <w:pPr>
        <w:tabs>
          <w:tab w:val="left" w:pos="426"/>
          <w:tab w:val="left" w:pos="851"/>
        </w:tabs>
        <w:ind w:left="142" w:hanging="11"/>
        <w:contextualSpacing/>
        <w:jc w:val="both"/>
        <w:rPr>
          <w:rFonts w:ascii="Arial" w:eastAsia="SimSun" w:hAnsi="Arial" w:cs="Arial"/>
          <w:sz w:val="16"/>
          <w:szCs w:val="22"/>
          <w:lang w:val="en-US"/>
        </w:rPr>
      </w:pPr>
    </w:p>
    <w:p w14:paraId="3777DBF3" w14:textId="77777777" w:rsidR="00393F83" w:rsidRPr="00393F83" w:rsidRDefault="001D3A72" w:rsidP="00393F83">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923B20">
        <w:rPr>
          <w:rFonts w:ascii="Arial" w:eastAsia="SimSun" w:hAnsi="Arial" w:cs="Arial"/>
          <w:bCs/>
          <w:sz w:val="22"/>
          <w:szCs w:val="28"/>
          <w:lang w:eastAsia="fr-FR"/>
        </w:rPr>
      </w:r>
      <w:r w:rsidR="00923B20">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b/>
          <w:bCs/>
          <w:sz w:val="22"/>
          <w:szCs w:val="22"/>
          <w:lang w:val="en-US"/>
        </w:rPr>
        <w:tab/>
      </w:r>
      <w:r w:rsidR="00393F83" w:rsidRPr="00393F83">
        <w:rPr>
          <w:rFonts w:ascii="Arial" w:eastAsia="SimSun" w:hAnsi="Arial" w:cs="Arial"/>
          <w:b/>
          <w:bCs/>
          <w:sz w:val="22"/>
          <w:szCs w:val="22"/>
        </w:rPr>
        <w:t>Lot n° 4 :</w:t>
      </w:r>
      <w:r w:rsidR="00393F83">
        <w:rPr>
          <w:rFonts w:ascii="Arial" w:eastAsia="SimSun" w:hAnsi="Arial" w:cs="Arial"/>
          <w:bCs/>
          <w:sz w:val="22"/>
          <w:szCs w:val="22"/>
        </w:rPr>
        <w:t xml:space="preserve"> </w:t>
      </w:r>
      <w:r w:rsidR="00393F83" w:rsidRPr="00393F83">
        <w:rPr>
          <w:rFonts w:ascii="Arial" w:eastAsia="SimSun" w:hAnsi="Arial" w:cs="Arial"/>
          <w:bCs/>
          <w:sz w:val="22"/>
          <w:szCs w:val="22"/>
        </w:rPr>
        <w:t>Les îles de l’archipel des Tuamotu Ouest</w:t>
      </w:r>
    </w:p>
    <w:p w14:paraId="05B4B870" w14:textId="77777777" w:rsidR="00A96CA5" w:rsidRPr="00133615" w:rsidRDefault="00A96CA5" w:rsidP="001D3A72">
      <w:pPr>
        <w:tabs>
          <w:tab w:val="left" w:pos="426"/>
          <w:tab w:val="left" w:pos="851"/>
        </w:tabs>
        <w:ind w:left="142" w:hanging="11"/>
        <w:contextualSpacing/>
        <w:jc w:val="both"/>
        <w:rPr>
          <w:rFonts w:ascii="Arial" w:eastAsia="SimSun" w:hAnsi="Arial" w:cs="Arial"/>
          <w:bCs/>
          <w:sz w:val="22"/>
          <w:szCs w:val="22"/>
        </w:rPr>
      </w:pPr>
    </w:p>
    <w:p w14:paraId="40BDB701" w14:textId="77777777" w:rsidR="00393F83" w:rsidRPr="00393F83" w:rsidRDefault="00A96CA5" w:rsidP="00393F83">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923B20">
        <w:rPr>
          <w:rFonts w:ascii="Arial" w:eastAsia="SimSun" w:hAnsi="Arial" w:cs="Arial"/>
          <w:bCs/>
          <w:sz w:val="22"/>
          <w:szCs w:val="28"/>
          <w:lang w:eastAsia="fr-FR"/>
        </w:rPr>
      </w:r>
      <w:r w:rsidR="00923B20">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sz w:val="22"/>
          <w:szCs w:val="22"/>
          <w:lang w:val="en-US"/>
        </w:rPr>
        <w:tab/>
      </w:r>
      <w:r w:rsidR="00393F83" w:rsidRPr="00393F83">
        <w:rPr>
          <w:rFonts w:ascii="Arial" w:eastAsia="SimSun" w:hAnsi="Arial" w:cs="Arial"/>
          <w:b/>
          <w:bCs/>
          <w:sz w:val="22"/>
          <w:szCs w:val="22"/>
        </w:rPr>
        <w:t>Lot n° 5 :</w:t>
      </w:r>
      <w:r w:rsidR="00393F83">
        <w:rPr>
          <w:rFonts w:ascii="Arial" w:eastAsia="SimSun" w:hAnsi="Arial" w:cs="Arial"/>
          <w:bCs/>
          <w:sz w:val="22"/>
          <w:szCs w:val="22"/>
        </w:rPr>
        <w:t xml:space="preserve"> </w:t>
      </w:r>
      <w:r w:rsidR="00393F83" w:rsidRPr="00393F83">
        <w:rPr>
          <w:rFonts w:ascii="Arial" w:eastAsia="SimSun" w:hAnsi="Arial" w:cs="Arial"/>
          <w:bCs/>
          <w:sz w:val="22"/>
          <w:szCs w:val="22"/>
        </w:rPr>
        <w:t>Les îles de l’archipel des Tuamotu Centre</w:t>
      </w:r>
    </w:p>
    <w:p w14:paraId="0380B588" w14:textId="77777777" w:rsidR="00A96CA5" w:rsidRPr="00133615" w:rsidRDefault="00A96CA5" w:rsidP="00A96CA5">
      <w:pPr>
        <w:tabs>
          <w:tab w:val="left" w:pos="426"/>
          <w:tab w:val="left" w:pos="851"/>
        </w:tabs>
        <w:ind w:left="142" w:hanging="11"/>
        <w:contextualSpacing/>
        <w:jc w:val="both"/>
        <w:rPr>
          <w:rFonts w:ascii="Arial" w:eastAsia="SimSun" w:hAnsi="Arial" w:cs="Arial"/>
          <w:sz w:val="16"/>
          <w:szCs w:val="22"/>
          <w:lang w:val="en-US"/>
        </w:rPr>
      </w:pPr>
    </w:p>
    <w:p w14:paraId="62C0E5C8" w14:textId="77777777" w:rsidR="00393F83" w:rsidRPr="00393F83" w:rsidRDefault="00A96CA5" w:rsidP="00393F83">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923B20">
        <w:rPr>
          <w:rFonts w:ascii="Arial" w:eastAsia="SimSun" w:hAnsi="Arial" w:cs="Arial"/>
          <w:bCs/>
          <w:sz w:val="22"/>
          <w:szCs w:val="28"/>
          <w:lang w:eastAsia="fr-FR"/>
        </w:rPr>
      </w:r>
      <w:r w:rsidR="00923B20">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sidRPr="00133615">
        <w:rPr>
          <w:rFonts w:ascii="Arial" w:eastAsia="SimSun" w:hAnsi="Arial" w:cs="Arial"/>
          <w:b/>
          <w:bCs/>
          <w:sz w:val="22"/>
          <w:szCs w:val="22"/>
          <w:lang w:val="en-US"/>
        </w:rPr>
        <w:tab/>
      </w:r>
      <w:r w:rsidR="00393F83" w:rsidRPr="00393F83">
        <w:rPr>
          <w:rFonts w:ascii="Arial" w:eastAsia="SimSun" w:hAnsi="Arial" w:cs="Arial"/>
          <w:b/>
          <w:bCs/>
          <w:sz w:val="22"/>
          <w:szCs w:val="22"/>
        </w:rPr>
        <w:t>Lot n° 6 :</w:t>
      </w:r>
      <w:r w:rsidR="00393F83">
        <w:rPr>
          <w:rFonts w:ascii="Arial" w:eastAsia="SimSun" w:hAnsi="Arial" w:cs="Arial"/>
          <w:bCs/>
          <w:sz w:val="22"/>
          <w:szCs w:val="22"/>
        </w:rPr>
        <w:t xml:space="preserve"> </w:t>
      </w:r>
      <w:r w:rsidR="00393F83" w:rsidRPr="00393F83">
        <w:rPr>
          <w:rFonts w:ascii="Arial" w:eastAsia="SimSun" w:hAnsi="Arial" w:cs="Arial"/>
          <w:bCs/>
          <w:sz w:val="22"/>
          <w:szCs w:val="22"/>
        </w:rPr>
        <w:t>Les îles de l’archipel des Tuamotu Nord-Est</w:t>
      </w:r>
    </w:p>
    <w:p w14:paraId="164FD353" w14:textId="77777777" w:rsidR="00D43597" w:rsidRPr="00133615" w:rsidRDefault="00D43597" w:rsidP="00D43597">
      <w:pPr>
        <w:tabs>
          <w:tab w:val="left" w:pos="426"/>
          <w:tab w:val="left" w:pos="851"/>
        </w:tabs>
        <w:ind w:left="142" w:hanging="11"/>
        <w:contextualSpacing/>
        <w:jc w:val="both"/>
        <w:rPr>
          <w:rFonts w:ascii="Arial" w:eastAsia="SimSun" w:hAnsi="Arial" w:cs="Arial"/>
          <w:sz w:val="16"/>
          <w:szCs w:val="22"/>
          <w:lang w:val="en-US"/>
        </w:rPr>
      </w:pPr>
    </w:p>
    <w:p w14:paraId="14121805" w14:textId="77777777" w:rsidR="00393F83" w:rsidRPr="00393F83" w:rsidRDefault="00D43597" w:rsidP="00393F83">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sidR="00923B20">
        <w:rPr>
          <w:rFonts w:ascii="Arial" w:eastAsia="SimSun" w:hAnsi="Arial" w:cs="Arial"/>
          <w:bCs/>
          <w:sz w:val="22"/>
          <w:szCs w:val="28"/>
          <w:lang w:eastAsia="fr-FR"/>
        </w:rPr>
      </w:r>
      <w:r w:rsidR="00923B20">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Pr>
          <w:rFonts w:ascii="Arial" w:eastAsia="SimSun" w:hAnsi="Arial" w:cs="Arial"/>
          <w:b/>
          <w:bCs/>
          <w:sz w:val="22"/>
          <w:szCs w:val="22"/>
          <w:lang w:val="en-US"/>
        </w:rPr>
        <w:tab/>
      </w:r>
      <w:r w:rsidR="00393F83" w:rsidRPr="00393F83">
        <w:rPr>
          <w:rFonts w:ascii="Arial" w:eastAsia="SimSun" w:hAnsi="Arial" w:cs="Arial"/>
          <w:b/>
          <w:bCs/>
          <w:sz w:val="22"/>
          <w:szCs w:val="22"/>
        </w:rPr>
        <w:t>Lot n° 7 :</w:t>
      </w:r>
      <w:r w:rsidR="00393F83">
        <w:rPr>
          <w:rFonts w:ascii="Arial" w:eastAsia="SimSun" w:hAnsi="Arial" w:cs="Arial"/>
          <w:bCs/>
          <w:sz w:val="22"/>
          <w:szCs w:val="22"/>
        </w:rPr>
        <w:t xml:space="preserve"> </w:t>
      </w:r>
      <w:r w:rsidR="00393F83" w:rsidRPr="00393F83">
        <w:rPr>
          <w:rFonts w:ascii="Arial" w:eastAsia="SimSun" w:hAnsi="Arial" w:cs="Arial"/>
          <w:bCs/>
          <w:sz w:val="22"/>
          <w:szCs w:val="22"/>
        </w:rPr>
        <w:t>Les îles de l’archipel des Tuamotu Est</w:t>
      </w:r>
    </w:p>
    <w:p w14:paraId="0F6AC4DD" w14:textId="6994FF46" w:rsidR="00D43597" w:rsidRPr="00393F83" w:rsidRDefault="00D43597" w:rsidP="00D43597">
      <w:pPr>
        <w:tabs>
          <w:tab w:val="left" w:pos="426"/>
          <w:tab w:val="left" w:pos="851"/>
        </w:tabs>
        <w:ind w:left="142" w:hanging="11"/>
        <w:contextualSpacing/>
        <w:jc w:val="both"/>
        <w:rPr>
          <w:rFonts w:ascii="Arial" w:eastAsia="SimSun" w:hAnsi="Arial" w:cs="Arial"/>
          <w:bCs/>
          <w:sz w:val="16"/>
          <w:szCs w:val="22"/>
        </w:rPr>
      </w:pPr>
    </w:p>
    <w:p w14:paraId="4722322B" w14:textId="77777777" w:rsidR="00393F83" w:rsidRDefault="00393F83" w:rsidP="00393F83">
      <w:pPr>
        <w:tabs>
          <w:tab w:val="left" w:pos="426"/>
          <w:tab w:val="left" w:pos="851"/>
        </w:tabs>
        <w:ind w:left="142" w:hanging="11"/>
        <w:contextualSpacing/>
        <w:jc w:val="both"/>
        <w:rPr>
          <w:rFonts w:ascii="Arial" w:eastAsia="SimSun" w:hAnsi="Arial" w:cs="Arial"/>
          <w:bCs/>
          <w:sz w:val="22"/>
          <w:szCs w:val="22"/>
        </w:rPr>
      </w:pPr>
      <w:r w:rsidRPr="00133615">
        <w:rPr>
          <w:rFonts w:ascii="Arial" w:eastAsia="SimSun" w:hAnsi="Arial" w:cs="Arial"/>
          <w:bCs/>
          <w:sz w:val="22"/>
          <w:szCs w:val="28"/>
          <w:lang w:eastAsia="fr-FR"/>
        </w:rPr>
        <w:fldChar w:fldCharType="begin">
          <w:ffData>
            <w:name w:val="CaseACocher1"/>
            <w:enabled/>
            <w:calcOnExit w:val="0"/>
            <w:checkBox>
              <w:sizeAuto/>
              <w:default w:val="0"/>
            </w:checkBox>
          </w:ffData>
        </w:fldChar>
      </w:r>
      <w:r w:rsidRPr="00133615">
        <w:rPr>
          <w:rFonts w:ascii="Arial" w:eastAsia="SimSun" w:hAnsi="Arial" w:cs="Arial"/>
          <w:bCs/>
          <w:sz w:val="22"/>
          <w:szCs w:val="28"/>
          <w:lang w:val="en-US" w:eastAsia="fr-FR"/>
        </w:rPr>
        <w:instrText xml:space="preserve"> FORMCHECKBOX </w:instrText>
      </w:r>
      <w:r>
        <w:rPr>
          <w:rFonts w:ascii="Arial" w:eastAsia="SimSun" w:hAnsi="Arial" w:cs="Arial"/>
          <w:bCs/>
          <w:sz w:val="22"/>
          <w:szCs w:val="28"/>
          <w:lang w:eastAsia="fr-FR"/>
        </w:rPr>
      </w:r>
      <w:r>
        <w:rPr>
          <w:rFonts w:ascii="Arial" w:eastAsia="SimSun" w:hAnsi="Arial" w:cs="Arial"/>
          <w:bCs/>
          <w:sz w:val="22"/>
          <w:szCs w:val="28"/>
          <w:lang w:eastAsia="fr-FR"/>
        </w:rPr>
        <w:fldChar w:fldCharType="separate"/>
      </w:r>
      <w:r w:rsidRPr="00133615">
        <w:rPr>
          <w:rFonts w:ascii="Arial" w:eastAsia="SimSun" w:hAnsi="Arial" w:cs="Arial"/>
          <w:bCs/>
          <w:sz w:val="22"/>
          <w:szCs w:val="28"/>
          <w:lang w:eastAsia="fr-FR"/>
        </w:rPr>
        <w:fldChar w:fldCharType="end"/>
      </w:r>
      <w:r>
        <w:rPr>
          <w:rFonts w:ascii="Arial" w:eastAsia="SimSun" w:hAnsi="Arial" w:cs="Arial"/>
          <w:b/>
          <w:bCs/>
          <w:sz w:val="22"/>
          <w:szCs w:val="22"/>
          <w:lang w:val="en-US"/>
        </w:rPr>
        <w:tab/>
      </w:r>
      <w:r w:rsidRPr="00393F83">
        <w:rPr>
          <w:rFonts w:ascii="Arial" w:eastAsia="SimSun" w:hAnsi="Arial" w:cs="Arial"/>
          <w:b/>
          <w:bCs/>
          <w:sz w:val="22"/>
          <w:szCs w:val="22"/>
        </w:rPr>
        <w:t>Lot n° 8 :</w:t>
      </w:r>
      <w:r>
        <w:rPr>
          <w:rFonts w:ascii="Arial" w:eastAsia="SimSun" w:hAnsi="Arial" w:cs="Arial"/>
          <w:bCs/>
          <w:sz w:val="22"/>
          <w:szCs w:val="22"/>
        </w:rPr>
        <w:t xml:space="preserve"> </w:t>
      </w:r>
      <w:r w:rsidRPr="00393F83">
        <w:rPr>
          <w:rFonts w:ascii="Arial" w:eastAsia="SimSun" w:hAnsi="Arial" w:cs="Arial"/>
          <w:bCs/>
          <w:sz w:val="22"/>
          <w:szCs w:val="22"/>
        </w:rPr>
        <w:t>Les îles de l’archipel des Gambier</w:t>
      </w:r>
    </w:p>
    <w:p w14:paraId="6BE11F1B" w14:textId="77777777" w:rsidR="00D43597" w:rsidRDefault="00D43597" w:rsidP="00A96CA5">
      <w:pPr>
        <w:tabs>
          <w:tab w:val="left" w:pos="426"/>
          <w:tab w:val="left" w:pos="851"/>
        </w:tabs>
        <w:ind w:left="142" w:hanging="11"/>
        <w:contextualSpacing/>
        <w:jc w:val="both"/>
        <w:rPr>
          <w:rFonts w:ascii="Arial" w:eastAsia="SimSun" w:hAnsi="Arial" w:cs="Arial"/>
          <w:bCs/>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E9415E" w14:paraId="37B0E1FD" w14:textId="77777777" w:rsidTr="00D43597">
        <w:tc>
          <w:tcPr>
            <w:tcW w:w="10331" w:type="dxa"/>
            <w:shd w:val="clear" w:color="auto" w:fill="66CCFF"/>
          </w:tcPr>
          <w:p w14:paraId="5800F481" w14:textId="77777777" w:rsidR="00472B25" w:rsidRPr="00E9415E" w:rsidRDefault="00472B25">
            <w:pPr>
              <w:tabs>
                <w:tab w:val="left" w:pos="-142"/>
                <w:tab w:val="left" w:pos="4111"/>
              </w:tabs>
              <w:jc w:val="both"/>
              <w:rPr>
                <w:rFonts w:ascii="Arial" w:hAnsi="Arial" w:cs="Arial"/>
                <w:sz w:val="22"/>
                <w:szCs w:val="22"/>
              </w:rPr>
            </w:pPr>
            <w:r w:rsidRPr="00E9415E">
              <w:rPr>
                <w:rFonts w:ascii="Arial" w:hAnsi="Arial" w:cs="Arial"/>
                <w:b/>
                <w:bCs/>
                <w:sz w:val="22"/>
                <w:szCs w:val="22"/>
              </w:rPr>
              <w:t>C - Identification du candidat indivi</w:t>
            </w:r>
            <w:r w:rsidR="00FB44EA" w:rsidRPr="00E9415E">
              <w:rPr>
                <w:rFonts w:ascii="Arial" w:hAnsi="Arial" w:cs="Arial"/>
                <w:b/>
                <w:bCs/>
                <w:sz w:val="22"/>
                <w:szCs w:val="22"/>
              </w:rPr>
              <w:t>duel ou du membre du groupement</w:t>
            </w:r>
          </w:p>
        </w:tc>
      </w:tr>
    </w:tbl>
    <w:p w14:paraId="17DA7AAF" w14:textId="77777777" w:rsidR="00472B25" w:rsidRPr="00E9415E" w:rsidRDefault="00472B25">
      <w:pPr>
        <w:pStyle w:val="Titre9"/>
        <w:numPr>
          <w:ilvl w:val="0"/>
          <w:numId w:val="0"/>
        </w:numPr>
        <w:rPr>
          <w:i w:val="0"/>
          <w:sz w:val="22"/>
          <w:szCs w:val="22"/>
        </w:rPr>
      </w:pPr>
    </w:p>
    <w:p w14:paraId="33A141E6" w14:textId="77777777" w:rsidR="00472B25" w:rsidRPr="00E9415E" w:rsidRDefault="00472B25">
      <w:pPr>
        <w:pStyle w:val="Titre9"/>
        <w:numPr>
          <w:ilvl w:val="0"/>
          <w:numId w:val="0"/>
        </w:numPr>
        <w:rPr>
          <w:i w:val="0"/>
          <w:iCs w:val="0"/>
          <w:sz w:val="22"/>
          <w:szCs w:val="22"/>
        </w:rPr>
      </w:pPr>
      <w:r w:rsidRPr="00E9415E">
        <w:rPr>
          <w:b/>
          <w:bCs/>
          <w:i w:val="0"/>
          <w:iCs w:val="0"/>
          <w:sz w:val="22"/>
          <w:szCs w:val="22"/>
        </w:rPr>
        <w:t>C1 - Cas général</w:t>
      </w:r>
    </w:p>
    <w:p w14:paraId="4C69E27B" w14:textId="77777777" w:rsidR="00472B25" w:rsidRPr="00E9415E" w:rsidRDefault="00472B25">
      <w:pPr>
        <w:pStyle w:val="Titre9"/>
        <w:tabs>
          <w:tab w:val="num" w:pos="0"/>
        </w:tabs>
        <w:ind w:left="0"/>
        <w:jc w:val="both"/>
        <w:rPr>
          <w:i w:val="0"/>
          <w:iCs w:val="0"/>
          <w:sz w:val="22"/>
          <w:szCs w:val="22"/>
        </w:rPr>
      </w:pPr>
    </w:p>
    <w:p w14:paraId="15225EEE" w14:textId="77777777" w:rsidR="00472B25" w:rsidRPr="00E9415E" w:rsidRDefault="007838CD" w:rsidP="006E6210">
      <w:pPr>
        <w:pStyle w:val="Titre9"/>
        <w:tabs>
          <w:tab w:val="num" w:pos="0"/>
        </w:tabs>
        <w:ind w:left="0"/>
        <w:jc w:val="both"/>
        <w:rPr>
          <w:b/>
          <w:bCs/>
          <w:sz w:val="22"/>
          <w:szCs w:val="22"/>
        </w:rPr>
      </w:pPr>
      <w:r w:rsidRPr="00E9415E">
        <w:rPr>
          <w:rFonts w:eastAsia="Arial"/>
          <w:i w:val="0"/>
          <w:noProof/>
          <w:spacing w:val="-10"/>
          <w:position w:val="-1"/>
          <w:sz w:val="22"/>
          <w:szCs w:val="22"/>
          <w:lang w:eastAsia="fr-FR"/>
        </w:rPr>
        <w:drawing>
          <wp:inline distT="0" distB="0" distL="0" distR="0" wp14:anchorId="471254DD" wp14:editId="254E8DBC">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E9415E">
        <w:rPr>
          <w:rFonts w:eastAsia="Arial"/>
          <w:i w:val="0"/>
          <w:spacing w:val="-10"/>
          <w:position w:val="-1"/>
          <w:sz w:val="22"/>
          <w:szCs w:val="22"/>
        </w:rPr>
        <w:t xml:space="preserve"> </w:t>
      </w:r>
      <w:r w:rsidR="00472B25" w:rsidRPr="00E9415E">
        <w:rPr>
          <w:i w:val="0"/>
          <w:sz w:val="22"/>
          <w:szCs w:val="22"/>
        </w:rPr>
        <w:t>Nom commercial et dénomination sociale de l’unité ou de l’établissement qui exécutera la prestation, adresse</w:t>
      </w:r>
      <w:r w:rsidR="00553297" w:rsidRPr="00E9415E">
        <w:rPr>
          <w:i w:val="0"/>
          <w:sz w:val="22"/>
          <w:szCs w:val="22"/>
        </w:rPr>
        <w:t>s</w:t>
      </w:r>
      <w:r w:rsidR="00472B25" w:rsidRPr="00E9415E">
        <w:rPr>
          <w:i w:val="0"/>
          <w:sz w:val="22"/>
          <w:szCs w:val="22"/>
        </w:rPr>
        <w:t xml:space="preserve"> postale et du siège social (si elle est différente de l’adresse postale), adresse électronique, numéros de téléphone et de télécopie, numéro SIRET</w:t>
      </w:r>
      <w:r w:rsidR="00E9415E">
        <w:rPr>
          <w:i w:val="0"/>
          <w:sz w:val="22"/>
          <w:szCs w:val="22"/>
        </w:rPr>
        <w:t>/TAHITI</w:t>
      </w:r>
      <w:r w:rsidR="006E6210" w:rsidRPr="00E9415E">
        <w:rPr>
          <w:i w:val="0"/>
          <w:sz w:val="22"/>
          <w:szCs w:val="22"/>
        </w:rPr>
        <w:t xml:space="preserve">, à défaut, </w:t>
      </w:r>
      <w:r w:rsidR="001D25B2" w:rsidRPr="00E9415E">
        <w:rPr>
          <w:i w:val="0"/>
          <w:sz w:val="22"/>
          <w:szCs w:val="22"/>
        </w:rPr>
        <w:t>un numéro d’identification européen ou international ou propre au pays d’origine du candidat</w:t>
      </w:r>
      <w:r w:rsidR="0044196D">
        <w:rPr>
          <w:i w:val="0"/>
          <w:sz w:val="22"/>
          <w:szCs w:val="22"/>
        </w:rPr>
        <w:t xml:space="preserve"> </w:t>
      </w:r>
      <w:r w:rsidR="00472B25" w:rsidRPr="00E9415E">
        <w:rPr>
          <w:i w:val="0"/>
          <w:sz w:val="22"/>
          <w:szCs w:val="22"/>
        </w:rPr>
        <w:t>:</w:t>
      </w:r>
    </w:p>
    <w:p w14:paraId="62A0868F" w14:textId="77777777" w:rsidR="00472B25" w:rsidRPr="00E9415E" w:rsidRDefault="00472B25">
      <w:pPr>
        <w:jc w:val="both"/>
        <w:rPr>
          <w:rFonts w:ascii="Arial" w:hAnsi="Arial" w:cs="Arial"/>
          <w:b/>
          <w:bCs/>
          <w:sz w:val="22"/>
          <w:szCs w:val="22"/>
        </w:rPr>
      </w:pPr>
      <w:bookmarkStart w:id="0" w:name="_GoBack"/>
      <w:bookmarkEnd w:id="0"/>
    </w:p>
    <w:p w14:paraId="4356FB55"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51A02AE8" wp14:editId="089AD64F">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Nom commercial et dénomination sociale de l’unité ou de l’établissement qui exécutera la prestation :</w:t>
      </w:r>
    </w:p>
    <w:p w14:paraId="7AF4CE7B" w14:textId="77777777" w:rsidR="003C025D" w:rsidRPr="00E9415E" w:rsidRDefault="003C025D" w:rsidP="003C025D">
      <w:pPr>
        <w:rPr>
          <w:rFonts w:ascii="Arial" w:hAnsi="Arial" w:cs="Arial"/>
          <w:sz w:val="22"/>
          <w:szCs w:val="22"/>
        </w:rPr>
      </w:pPr>
    </w:p>
    <w:p w14:paraId="1CA24663" w14:textId="77777777" w:rsidR="003C025D" w:rsidRPr="00E9415E" w:rsidRDefault="003C025D" w:rsidP="003C025D">
      <w:pPr>
        <w:rPr>
          <w:rFonts w:ascii="Arial" w:hAnsi="Arial" w:cs="Arial"/>
          <w:sz w:val="22"/>
          <w:szCs w:val="22"/>
        </w:rPr>
      </w:pPr>
    </w:p>
    <w:p w14:paraId="187307A1"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71C47E0" wp14:editId="52FE3889">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Adresses postale et du siège social (si elle est différente de l’adresse postale) :</w:t>
      </w:r>
    </w:p>
    <w:p w14:paraId="0FF85FCB" w14:textId="77777777" w:rsidR="003C025D" w:rsidRPr="00E9415E" w:rsidRDefault="003C025D" w:rsidP="003C025D">
      <w:pPr>
        <w:rPr>
          <w:rFonts w:ascii="Arial" w:hAnsi="Arial" w:cs="Arial"/>
          <w:sz w:val="22"/>
          <w:szCs w:val="22"/>
        </w:rPr>
      </w:pPr>
    </w:p>
    <w:p w14:paraId="467F99FB" w14:textId="77777777" w:rsidR="003C025D" w:rsidRPr="00E9415E" w:rsidRDefault="003C025D" w:rsidP="003C025D">
      <w:pPr>
        <w:rPr>
          <w:rFonts w:ascii="Arial" w:hAnsi="Arial" w:cs="Arial"/>
          <w:sz w:val="22"/>
          <w:szCs w:val="22"/>
        </w:rPr>
      </w:pPr>
    </w:p>
    <w:p w14:paraId="2843049B"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7DCBC9A4" wp14:editId="0E038BAC">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 électronique :</w:t>
      </w:r>
    </w:p>
    <w:p w14:paraId="2E1480A8" w14:textId="77777777" w:rsidR="003C025D" w:rsidRPr="00E9415E" w:rsidRDefault="003C025D" w:rsidP="003C025D">
      <w:pPr>
        <w:rPr>
          <w:rFonts w:ascii="Arial" w:hAnsi="Arial" w:cs="Arial"/>
          <w:sz w:val="22"/>
          <w:szCs w:val="22"/>
        </w:rPr>
      </w:pPr>
    </w:p>
    <w:p w14:paraId="63987868" w14:textId="77777777" w:rsidR="003C025D" w:rsidRPr="00E9415E" w:rsidRDefault="003C025D" w:rsidP="003C025D">
      <w:pPr>
        <w:rPr>
          <w:rFonts w:ascii="Arial" w:hAnsi="Arial" w:cs="Arial"/>
          <w:sz w:val="22"/>
          <w:szCs w:val="22"/>
        </w:rPr>
      </w:pPr>
    </w:p>
    <w:p w14:paraId="6B5023A4"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911F8F6" wp14:editId="0188C70B">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Numéros de téléphone et de télécopie :</w:t>
      </w:r>
    </w:p>
    <w:p w14:paraId="7C744010" w14:textId="77777777" w:rsidR="003C025D" w:rsidRPr="00E9415E" w:rsidRDefault="003C025D" w:rsidP="003C025D">
      <w:pPr>
        <w:rPr>
          <w:rFonts w:ascii="Arial" w:hAnsi="Arial" w:cs="Arial"/>
          <w:sz w:val="22"/>
          <w:szCs w:val="22"/>
        </w:rPr>
      </w:pPr>
    </w:p>
    <w:p w14:paraId="12CA9ED3" w14:textId="77777777" w:rsidR="003C025D" w:rsidRPr="00E9415E" w:rsidRDefault="003C025D" w:rsidP="003C025D">
      <w:pPr>
        <w:rPr>
          <w:rFonts w:ascii="Arial" w:hAnsi="Arial" w:cs="Arial"/>
          <w:sz w:val="22"/>
          <w:szCs w:val="22"/>
        </w:rPr>
      </w:pPr>
    </w:p>
    <w:p w14:paraId="023BC59F" w14:textId="77777777" w:rsidR="003C025D" w:rsidRPr="00E9415E" w:rsidRDefault="007838CD" w:rsidP="003C025D">
      <w:pPr>
        <w:pStyle w:val="Titre9"/>
        <w:jc w:val="both"/>
        <w:rPr>
          <w:b/>
          <w:bCs/>
          <w:sz w:val="22"/>
          <w:szCs w:val="22"/>
        </w:rPr>
      </w:pPr>
      <w:r w:rsidRPr="00E9415E">
        <w:rPr>
          <w:noProof/>
          <w:sz w:val="22"/>
          <w:szCs w:val="22"/>
          <w:lang w:eastAsia="fr-FR"/>
        </w:rPr>
        <w:drawing>
          <wp:inline distT="0" distB="0" distL="0" distR="0" wp14:anchorId="578E2D03" wp14:editId="0461B54B">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E9415E">
        <w:rPr>
          <w:sz w:val="22"/>
          <w:szCs w:val="22"/>
        </w:rPr>
        <w:t>Numéro SIRET/TAHITI</w:t>
      </w:r>
      <w:r w:rsidR="003C025D" w:rsidRPr="00E9415E">
        <w:rPr>
          <w:sz w:val="22"/>
          <w:szCs w:val="22"/>
        </w:rPr>
        <w:t>, à défaut, un numéro d’identification européen ou international ou propre au pays d’origine de l’opérateur économique</w:t>
      </w:r>
      <w:r w:rsidR="0044196D">
        <w:rPr>
          <w:sz w:val="22"/>
          <w:szCs w:val="22"/>
        </w:rPr>
        <w:t xml:space="preserve"> </w:t>
      </w:r>
      <w:r w:rsidR="003C025D" w:rsidRPr="00E9415E">
        <w:rPr>
          <w:sz w:val="22"/>
          <w:szCs w:val="22"/>
        </w:rPr>
        <w:t>:</w:t>
      </w:r>
    </w:p>
    <w:p w14:paraId="4A190462" w14:textId="77777777" w:rsidR="003C025D" w:rsidRPr="00E9415E" w:rsidRDefault="003C025D" w:rsidP="003C025D">
      <w:pPr>
        <w:rPr>
          <w:rFonts w:ascii="Arial" w:hAnsi="Arial" w:cs="Arial"/>
          <w:sz w:val="22"/>
          <w:szCs w:val="22"/>
        </w:rPr>
      </w:pPr>
    </w:p>
    <w:p w14:paraId="3CC9F01B" w14:textId="77777777" w:rsidR="003C025D" w:rsidRPr="00E9415E" w:rsidRDefault="003C025D" w:rsidP="003C025D">
      <w:pPr>
        <w:rPr>
          <w:rFonts w:ascii="Arial" w:hAnsi="Arial" w:cs="Arial"/>
          <w:sz w:val="22"/>
          <w:szCs w:val="22"/>
        </w:rPr>
      </w:pPr>
    </w:p>
    <w:p w14:paraId="2A0D17BF" w14:textId="77777777" w:rsidR="00472B25" w:rsidRPr="00E9415E" w:rsidRDefault="007838C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1CEB9513" wp14:editId="14C2C4D5">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72B25" w:rsidRPr="00E9415E">
        <w:rPr>
          <w:rFonts w:ascii="Arial" w:hAnsi="Arial" w:cs="Arial"/>
          <w:sz w:val="22"/>
          <w:szCs w:val="22"/>
        </w:rPr>
        <w:t>Forme juridique du candidat individuel ou du membre du groupement (entreprise individuelle, SA, SARL, EURL, association, établissement public, etc.) :</w:t>
      </w:r>
    </w:p>
    <w:p w14:paraId="5354CF5B" w14:textId="77777777" w:rsidR="00472B25" w:rsidRPr="00E9415E" w:rsidRDefault="00472B25">
      <w:pPr>
        <w:jc w:val="both"/>
        <w:rPr>
          <w:rFonts w:ascii="Arial" w:hAnsi="Arial" w:cs="Arial"/>
          <w:b/>
          <w:bCs/>
          <w:sz w:val="22"/>
          <w:szCs w:val="22"/>
        </w:rPr>
      </w:pPr>
    </w:p>
    <w:p w14:paraId="77A3AF25" w14:textId="77777777" w:rsidR="00472B25" w:rsidRPr="00E9415E" w:rsidRDefault="00472B25">
      <w:pPr>
        <w:jc w:val="both"/>
        <w:rPr>
          <w:rFonts w:ascii="Arial" w:hAnsi="Arial" w:cs="Arial"/>
          <w:b/>
          <w:bCs/>
          <w:sz w:val="22"/>
          <w:szCs w:val="22"/>
        </w:rPr>
      </w:pPr>
    </w:p>
    <w:p w14:paraId="5D831D85" w14:textId="77777777" w:rsidR="003C025D" w:rsidRPr="00E9415E" w:rsidRDefault="007838CD" w:rsidP="003C025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0F05EB6F" wp14:editId="7125C2CF">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27375" w:rsidRPr="00E9415E">
        <w:rPr>
          <w:rFonts w:ascii="Arial" w:hAnsi="Arial" w:cs="Arial"/>
          <w:sz w:val="22"/>
          <w:szCs w:val="22"/>
        </w:rPr>
        <w:t xml:space="preserve">Le candidat </w:t>
      </w:r>
      <w:r w:rsidR="003C025D" w:rsidRPr="00E9415E">
        <w:rPr>
          <w:rFonts w:ascii="Arial" w:hAnsi="Arial" w:cs="Arial"/>
          <w:sz w:val="22"/>
          <w:szCs w:val="22"/>
        </w:rPr>
        <w:t xml:space="preserve">est-il une micro, une petite ou une moyenne entreprise au sens de la </w:t>
      </w:r>
      <w:hyperlink r:id="rId13" w:history="1">
        <w:r w:rsidR="003C025D" w:rsidRPr="00E9415E">
          <w:rPr>
            <w:rStyle w:val="Lienhypertexte"/>
            <w:rFonts w:ascii="Arial" w:hAnsi="Arial" w:cs="Arial"/>
            <w:sz w:val="22"/>
            <w:szCs w:val="22"/>
          </w:rPr>
          <w:t>recommandation de la Commission du 6 mai 2003</w:t>
        </w:r>
      </w:hyperlink>
      <w:r w:rsidR="003C025D" w:rsidRPr="00E9415E">
        <w:rPr>
          <w:rFonts w:ascii="Arial" w:hAnsi="Arial" w:cs="Arial"/>
          <w:sz w:val="22"/>
          <w:szCs w:val="22"/>
        </w:rPr>
        <w:t xml:space="preserve"> concernant la définition des micro, petites et moyennes entreprises ou un artisan au sens au sens </w:t>
      </w:r>
      <w:hyperlink r:id="rId14" w:history="1">
        <w:r w:rsidR="003C025D" w:rsidRPr="00E9415E">
          <w:rPr>
            <w:rStyle w:val="Lienhypertexte"/>
            <w:rFonts w:ascii="Arial" w:hAnsi="Arial" w:cs="Arial"/>
            <w:sz w:val="22"/>
            <w:szCs w:val="22"/>
          </w:rPr>
          <w:t>de l'article 19 de la loi du 5 juillet 1996</w:t>
        </w:r>
      </w:hyperlink>
      <w:r w:rsidR="003C025D" w:rsidRPr="00E9415E">
        <w:rPr>
          <w:rFonts w:ascii="Arial" w:hAnsi="Arial" w:cs="Arial"/>
          <w:sz w:val="22"/>
          <w:szCs w:val="22"/>
        </w:rPr>
        <w:t xml:space="preserve"> n° 96-603 modifiée relative au développement et à la promotion du commerce et de l’artisanat (</w:t>
      </w:r>
      <w:hyperlink r:id="rId15" w:history="1">
        <w:r w:rsidR="003C025D" w:rsidRPr="00E9415E">
          <w:rPr>
            <w:rStyle w:val="Lienhypertexte"/>
            <w:rFonts w:ascii="Arial" w:hAnsi="Arial" w:cs="Arial"/>
            <w:color w:val="0070C0"/>
            <w:sz w:val="22"/>
            <w:szCs w:val="22"/>
          </w:rPr>
          <w:t>Art. R. 2151-13</w:t>
        </w:r>
      </w:hyperlink>
      <w:r w:rsidR="003C025D" w:rsidRPr="00E9415E">
        <w:rPr>
          <w:rFonts w:ascii="Arial" w:hAnsi="Arial" w:cs="Arial"/>
          <w:sz w:val="22"/>
          <w:szCs w:val="22"/>
        </w:rPr>
        <w:t xml:space="preserve"> et </w:t>
      </w:r>
      <w:hyperlink r:id="rId16" w:history="1">
        <w:r w:rsidR="003C025D" w:rsidRPr="00E9415E">
          <w:rPr>
            <w:rStyle w:val="Lienhypertexte"/>
            <w:rFonts w:ascii="Arial" w:hAnsi="Arial" w:cs="Arial"/>
            <w:sz w:val="22"/>
            <w:szCs w:val="22"/>
          </w:rPr>
          <w:t>R. 2351-12</w:t>
        </w:r>
      </w:hyperlink>
      <w:r w:rsidR="003C025D" w:rsidRPr="00E9415E">
        <w:rPr>
          <w:rFonts w:ascii="Arial" w:hAnsi="Arial" w:cs="Arial"/>
          <w:sz w:val="22"/>
          <w:szCs w:val="22"/>
        </w:rPr>
        <w:t xml:space="preserve"> du code de la commande publique) ?</w:t>
      </w:r>
    </w:p>
    <w:p w14:paraId="0A10538F" w14:textId="77777777" w:rsidR="00472B25" w:rsidRPr="00E9415E" w:rsidRDefault="00472B25">
      <w:pPr>
        <w:jc w:val="both"/>
        <w:rPr>
          <w:rFonts w:ascii="Arial" w:hAnsi="Arial" w:cs="Arial"/>
          <w:sz w:val="22"/>
          <w:szCs w:val="22"/>
        </w:rPr>
      </w:pPr>
    </w:p>
    <w:p w14:paraId="2F623911" w14:textId="77777777" w:rsidR="00427375" w:rsidRPr="00E9415E" w:rsidRDefault="00427375" w:rsidP="00427375">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23B20">
        <w:rPr>
          <w:rFonts w:ascii="Arial" w:hAnsi="Arial" w:cs="Arial"/>
          <w:sz w:val="22"/>
          <w:szCs w:val="22"/>
        </w:rPr>
      </w:r>
      <w:r w:rsidR="00923B20">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Oui</w:t>
      </w:r>
    </w:p>
    <w:p w14:paraId="663409C7" w14:textId="77777777" w:rsidR="00427375" w:rsidRPr="00E9415E" w:rsidRDefault="00427375" w:rsidP="00427375">
      <w:pPr>
        <w:ind w:left="567"/>
        <w:jc w:val="both"/>
        <w:rPr>
          <w:rFonts w:ascii="Arial" w:hAnsi="Arial" w:cs="Arial"/>
          <w:sz w:val="22"/>
          <w:szCs w:val="22"/>
        </w:rPr>
      </w:pPr>
    </w:p>
    <w:p w14:paraId="756817DE" w14:textId="77777777" w:rsidR="00427375" w:rsidRPr="00E9415E" w:rsidRDefault="00427375" w:rsidP="00427375">
      <w:pPr>
        <w:ind w:left="567"/>
        <w:jc w:val="both"/>
        <w:rPr>
          <w:rFonts w:ascii="Arial" w:hAnsi="Arial" w:cs="Arial"/>
          <w:bCs/>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23B20">
        <w:rPr>
          <w:rFonts w:ascii="Arial" w:hAnsi="Arial" w:cs="Arial"/>
          <w:sz w:val="22"/>
          <w:szCs w:val="22"/>
        </w:rPr>
      </w:r>
      <w:r w:rsidR="00923B20">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Non.</w:t>
      </w:r>
    </w:p>
    <w:p w14:paraId="3568942A" w14:textId="77777777" w:rsidR="00383273" w:rsidRPr="00E9415E" w:rsidRDefault="00383273">
      <w:pPr>
        <w:jc w:val="both"/>
        <w:rPr>
          <w:rFonts w:ascii="Arial" w:hAnsi="Arial" w:cs="Arial"/>
          <w:b/>
          <w:bCs/>
          <w:sz w:val="22"/>
          <w:szCs w:val="22"/>
        </w:rPr>
      </w:pPr>
    </w:p>
    <w:p w14:paraId="0808D41F" w14:textId="77777777" w:rsidR="00472B25" w:rsidRPr="00E9415E" w:rsidRDefault="00472B25">
      <w:pPr>
        <w:jc w:val="both"/>
        <w:rPr>
          <w:rFonts w:ascii="Arial" w:hAnsi="Arial" w:cs="Arial"/>
          <w:i/>
          <w:iCs/>
          <w:sz w:val="22"/>
          <w:szCs w:val="22"/>
        </w:rPr>
      </w:pPr>
      <w:r w:rsidRPr="00E9415E">
        <w:rPr>
          <w:rFonts w:ascii="Arial" w:hAnsi="Arial" w:cs="Arial"/>
          <w:b/>
          <w:bCs/>
          <w:sz w:val="22"/>
          <w:szCs w:val="22"/>
        </w:rPr>
        <w:t>C2 - Cas particuliers</w:t>
      </w:r>
      <w:r w:rsidR="002228BD" w:rsidRPr="00E9415E">
        <w:rPr>
          <w:rFonts w:ascii="Arial" w:hAnsi="Arial" w:cs="Arial"/>
          <w:b/>
          <w:bCs/>
          <w:sz w:val="22"/>
          <w:szCs w:val="22"/>
        </w:rPr>
        <w:t xml:space="preserve"> en cas de marché public réservé</w:t>
      </w:r>
    </w:p>
    <w:p w14:paraId="55BE59F7" w14:textId="77777777" w:rsidR="003C025D" w:rsidRPr="00E9415E" w:rsidRDefault="00472B25" w:rsidP="003C025D">
      <w:pPr>
        <w:spacing w:before="120"/>
        <w:jc w:val="both"/>
        <w:rPr>
          <w:rFonts w:ascii="Arial" w:hAnsi="Arial" w:cs="Arial"/>
          <w:i/>
          <w:iCs/>
          <w:sz w:val="22"/>
          <w:szCs w:val="22"/>
        </w:rPr>
      </w:pPr>
      <w:r w:rsidRPr="00E9415E">
        <w:rPr>
          <w:rFonts w:ascii="Arial" w:hAnsi="Arial" w:cs="Arial"/>
          <w:i/>
          <w:iCs/>
          <w:sz w:val="22"/>
          <w:szCs w:val="22"/>
        </w:rPr>
        <w:t xml:space="preserve">Le candidat individuel ou le membre du groupement répondant à l’une des conditions qui suivent et postulant à un marché </w:t>
      </w:r>
      <w:r w:rsidR="007C0A0D" w:rsidRPr="00E9415E">
        <w:rPr>
          <w:rFonts w:ascii="Arial" w:hAnsi="Arial" w:cs="Arial"/>
          <w:i/>
          <w:iCs/>
          <w:sz w:val="22"/>
          <w:szCs w:val="22"/>
        </w:rPr>
        <w:t xml:space="preserve">public </w:t>
      </w:r>
      <w:r w:rsidR="003C025D" w:rsidRPr="00E9415E">
        <w:rPr>
          <w:rFonts w:ascii="Arial" w:hAnsi="Arial" w:cs="Arial"/>
          <w:i/>
          <w:iCs/>
          <w:sz w:val="22"/>
          <w:szCs w:val="22"/>
        </w:rPr>
        <w:t xml:space="preserve">autre que de défense ou de sécurité </w:t>
      </w:r>
      <w:r w:rsidRPr="00E9415E">
        <w:rPr>
          <w:rFonts w:ascii="Arial" w:hAnsi="Arial" w:cs="Arial"/>
          <w:i/>
          <w:iCs/>
          <w:sz w:val="22"/>
          <w:szCs w:val="22"/>
        </w:rPr>
        <w:t xml:space="preserve">réservé en application </w:t>
      </w:r>
      <w:r w:rsidR="006E2F47" w:rsidRPr="00E9415E">
        <w:rPr>
          <w:rFonts w:ascii="Arial" w:hAnsi="Arial" w:cs="Arial"/>
          <w:i/>
          <w:iCs/>
          <w:sz w:val="22"/>
          <w:szCs w:val="22"/>
        </w:rPr>
        <w:t xml:space="preserve">des </w:t>
      </w:r>
      <w:hyperlink r:id="rId17" w:history="1">
        <w:r w:rsidR="006E2F47" w:rsidRPr="00E9415E">
          <w:rPr>
            <w:rStyle w:val="Lienhypertexte"/>
            <w:rFonts w:ascii="Arial" w:hAnsi="Arial" w:cs="Arial"/>
            <w:i/>
            <w:iCs/>
            <w:sz w:val="22"/>
            <w:szCs w:val="22"/>
          </w:rPr>
          <w:t>articles</w:t>
        </w:r>
        <w:r w:rsidR="003C025D" w:rsidRPr="00E9415E">
          <w:rPr>
            <w:rStyle w:val="Lienhypertexte"/>
            <w:rFonts w:ascii="Arial" w:hAnsi="Arial" w:cs="Arial"/>
            <w:i/>
            <w:iCs/>
            <w:sz w:val="22"/>
            <w:szCs w:val="22"/>
          </w:rPr>
          <w:t> L. 2113-12</w:t>
        </w:r>
        <w:r w:rsidR="00483E5B" w:rsidRPr="00E9415E">
          <w:rPr>
            <w:rStyle w:val="Lienhypertexte"/>
            <w:rFonts w:ascii="Arial" w:hAnsi="Arial" w:cs="Arial"/>
            <w:i/>
            <w:iCs/>
            <w:sz w:val="22"/>
            <w:szCs w:val="22"/>
          </w:rPr>
          <w:t>,</w:t>
        </w:r>
        <w:r w:rsidR="003C025D" w:rsidRPr="00E9415E">
          <w:rPr>
            <w:rStyle w:val="Lienhypertexte"/>
            <w:rFonts w:ascii="Arial" w:hAnsi="Arial" w:cs="Arial"/>
            <w:i/>
            <w:iCs/>
            <w:sz w:val="22"/>
            <w:szCs w:val="22"/>
          </w:rPr>
          <w:t> L. 2113-13</w:t>
        </w:r>
      </w:hyperlink>
      <w:r w:rsidR="00483E5B" w:rsidRPr="00E9415E">
        <w:rPr>
          <w:rFonts w:ascii="Arial" w:hAnsi="Arial" w:cs="Arial"/>
          <w:i/>
          <w:iCs/>
          <w:sz w:val="22"/>
          <w:szCs w:val="22"/>
        </w:rPr>
        <w:t xml:space="preserve"> ou </w:t>
      </w:r>
      <w:hyperlink r:id="rId18" w:history="1">
        <w:r w:rsidR="00483E5B" w:rsidRPr="00E9415E">
          <w:rPr>
            <w:rStyle w:val="Lienhypertexte"/>
            <w:rFonts w:ascii="Arial" w:hAnsi="Arial" w:cs="Arial"/>
            <w:i/>
            <w:iCs/>
            <w:sz w:val="22"/>
            <w:szCs w:val="22"/>
          </w:rPr>
          <w:t>L. 2113-15</w:t>
        </w:r>
      </w:hyperlink>
      <w:r w:rsidR="006E2F47" w:rsidRPr="00E9415E">
        <w:rPr>
          <w:rFonts w:ascii="Arial" w:hAnsi="Arial" w:cs="Arial"/>
          <w:i/>
          <w:iCs/>
          <w:sz w:val="22"/>
          <w:szCs w:val="22"/>
        </w:rPr>
        <w:t xml:space="preserve"> </w:t>
      </w:r>
      <w:r w:rsidR="003C025D" w:rsidRPr="00E9415E">
        <w:rPr>
          <w:rFonts w:ascii="Arial" w:hAnsi="Arial" w:cs="Arial"/>
          <w:i/>
          <w:iCs/>
          <w:sz w:val="22"/>
          <w:szCs w:val="22"/>
        </w:rPr>
        <w:t>du code de la commande publique</w:t>
      </w:r>
      <w:r w:rsidR="006E2F47" w:rsidRPr="00E9415E">
        <w:rPr>
          <w:rFonts w:ascii="Arial" w:hAnsi="Arial" w:cs="Arial"/>
          <w:i/>
          <w:iCs/>
          <w:sz w:val="22"/>
          <w:szCs w:val="22"/>
        </w:rPr>
        <w:t xml:space="preserve"> </w:t>
      </w:r>
      <w:r w:rsidRPr="00E9415E">
        <w:rPr>
          <w:rFonts w:ascii="Arial" w:hAnsi="Arial" w:cs="Arial"/>
          <w:i/>
          <w:iCs/>
          <w:sz w:val="22"/>
          <w:szCs w:val="22"/>
        </w:rPr>
        <w:t>coche la case correspondant à sa situation</w:t>
      </w:r>
      <w:r w:rsidR="003C025D" w:rsidRPr="00E9415E">
        <w:rPr>
          <w:rFonts w:ascii="Arial" w:hAnsi="Arial" w:cs="Arial"/>
          <w:i/>
          <w:iCs/>
          <w:sz w:val="22"/>
          <w:szCs w:val="22"/>
        </w:rPr>
        <w:t>. Le candidat individuel ou le membre du groupement répondant à l’une des conditions qui suivent et postulant à un marché public de défense ou de sécurité réservé en application de l’</w:t>
      </w:r>
      <w:hyperlink r:id="rId19" w:history="1">
        <w:r w:rsidR="003C025D" w:rsidRPr="00E9415E">
          <w:rPr>
            <w:rStyle w:val="Lienhypertexte"/>
            <w:rFonts w:ascii="Arial" w:hAnsi="Arial" w:cs="Arial"/>
            <w:i/>
            <w:iCs/>
            <w:sz w:val="22"/>
            <w:szCs w:val="22"/>
          </w:rPr>
          <w:t>article L. 2313-6</w:t>
        </w:r>
      </w:hyperlink>
      <w:r w:rsidR="003C025D" w:rsidRPr="00E9415E">
        <w:rPr>
          <w:rFonts w:ascii="Arial" w:hAnsi="Arial" w:cs="Arial"/>
          <w:i/>
          <w:iCs/>
          <w:sz w:val="22"/>
          <w:szCs w:val="22"/>
        </w:rPr>
        <w:t xml:space="preserve"> du code de la commande publique coche la case correspondant à sa situation.</w:t>
      </w:r>
    </w:p>
    <w:p w14:paraId="028E351F" w14:textId="77777777" w:rsidR="00472B25" w:rsidRPr="00E9415E" w:rsidRDefault="00472B25">
      <w:pPr>
        <w:spacing w:before="120"/>
        <w:jc w:val="both"/>
        <w:rPr>
          <w:rFonts w:ascii="Arial" w:hAnsi="Arial" w:cs="Arial"/>
          <w:sz w:val="22"/>
          <w:szCs w:val="22"/>
        </w:rPr>
      </w:pPr>
      <w:r w:rsidRPr="00E9415E">
        <w:rPr>
          <w:rFonts w:ascii="Arial" w:hAnsi="Arial" w:cs="Arial"/>
          <w:i/>
          <w:iCs/>
          <w:sz w:val="22"/>
          <w:szCs w:val="22"/>
        </w:rPr>
        <w:t>Le candidat européen à statut équivalent, lorsqu’il n’est pas établi en France, précise son statut juridique et</w:t>
      </w:r>
      <w:r w:rsidR="00BB7109" w:rsidRPr="00E9415E">
        <w:rPr>
          <w:rFonts w:ascii="Arial" w:hAnsi="Arial" w:cs="Arial"/>
          <w:i/>
          <w:iCs/>
          <w:sz w:val="22"/>
          <w:szCs w:val="22"/>
        </w:rPr>
        <w:t>, pour les marchés publics de défense ou de sécurité,</w:t>
      </w:r>
      <w:r w:rsidRPr="00E9415E">
        <w:rPr>
          <w:rFonts w:ascii="Arial" w:hAnsi="Arial" w:cs="Arial"/>
          <w:i/>
          <w:iCs/>
          <w:sz w:val="22"/>
          <w:szCs w:val="22"/>
        </w:rPr>
        <w:t xml:space="preserve"> fournit les textes relatifs à ce statut</w:t>
      </w:r>
      <w:r w:rsidR="00614AE6" w:rsidRPr="00E9415E">
        <w:rPr>
          <w:rFonts w:ascii="Arial" w:hAnsi="Arial" w:cs="Arial"/>
          <w:i/>
          <w:iCs/>
          <w:sz w:val="22"/>
          <w:szCs w:val="22"/>
        </w:rPr>
        <w:t>. P</w:t>
      </w:r>
      <w:r w:rsidR="00BB7109" w:rsidRPr="00E9415E">
        <w:rPr>
          <w:rFonts w:ascii="Arial" w:hAnsi="Arial" w:cs="Arial"/>
          <w:i/>
          <w:iCs/>
          <w:sz w:val="22"/>
          <w:szCs w:val="22"/>
        </w:rPr>
        <w:t xml:space="preserve">our les autres marchés publics, </w:t>
      </w:r>
      <w:r w:rsidR="00872C42" w:rsidRPr="00E9415E">
        <w:rPr>
          <w:rFonts w:ascii="Arial" w:hAnsi="Arial" w:cs="Arial"/>
          <w:i/>
          <w:iCs/>
          <w:sz w:val="22"/>
          <w:szCs w:val="22"/>
        </w:rPr>
        <w:t>la vérification se déroulera</w:t>
      </w:r>
      <w:r w:rsidR="00833F59" w:rsidRPr="00E9415E">
        <w:rPr>
          <w:rFonts w:ascii="Arial" w:hAnsi="Arial" w:cs="Arial"/>
          <w:i/>
          <w:iCs/>
          <w:sz w:val="22"/>
          <w:szCs w:val="22"/>
        </w:rPr>
        <w:t xml:space="preserve"> </w:t>
      </w:r>
      <w:r w:rsidR="00DC3F69" w:rsidRPr="00E9415E">
        <w:rPr>
          <w:rFonts w:ascii="Arial" w:hAnsi="Arial" w:cs="Arial"/>
          <w:i/>
          <w:iCs/>
          <w:sz w:val="22"/>
          <w:szCs w:val="22"/>
        </w:rPr>
        <w:t>dans les conditions de l’</w:t>
      </w:r>
      <w:hyperlink r:id="rId20" w:history="1">
        <w:r w:rsidR="00DC3F69" w:rsidRPr="00E9415E">
          <w:rPr>
            <w:rStyle w:val="Lienhypertexte"/>
            <w:rFonts w:ascii="Arial" w:hAnsi="Arial" w:cs="Arial"/>
            <w:i/>
            <w:iCs/>
            <w:sz w:val="22"/>
            <w:szCs w:val="22"/>
          </w:rPr>
          <w:t>article </w:t>
        </w:r>
        <w:r w:rsidR="003C025D" w:rsidRPr="00E9415E">
          <w:rPr>
            <w:rStyle w:val="Lienhypertexte"/>
            <w:rFonts w:ascii="Arial" w:hAnsi="Arial" w:cs="Arial"/>
            <w:i/>
            <w:iCs/>
            <w:sz w:val="22"/>
            <w:szCs w:val="22"/>
          </w:rPr>
          <w:t>R. 2144-1</w:t>
        </w:r>
      </w:hyperlink>
      <w:r w:rsidR="003C025D" w:rsidRPr="00E9415E">
        <w:rPr>
          <w:rFonts w:ascii="Arial" w:hAnsi="Arial" w:cs="Arial"/>
          <w:i/>
          <w:iCs/>
          <w:sz w:val="22"/>
          <w:szCs w:val="22"/>
        </w:rPr>
        <w:t xml:space="preserve"> du code de la commande publique</w:t>
      </w:r>
      <w:r w:rsidRPr="00E9415E">
        <w:rPr>
          <w:rFonts w:ascii="Arial" w:hAnsi="Arial" w:cs="Arial"/>
          <w:i/>
          <w:iCs/>
          <w:sz w:val="22"/>
          <w:szCs w:val="22"/>
        </w:rPr>
        <w:t>.</w:t>
      </w:r>
    </w:p>
    <w:p w14:paraId="24989851" w14:textId="77777777" w:rsidR="00472B25" w:rsidRPr="00E9415E" w:rsidRDefault="00472B25">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E9415E" w14:paraId="1CD368B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0D181BCC" w14:textId="77777777" w:rsidR="00FB44EA" w:rsidRPr="00E9415E" w:rsidRDefault="00FB44EA">
            <w:pPr>
              <w:pStyle w:val="Corpsdetexte21"/>
              <w:snapToGrid w:val="0"/>
              <w:jc w:val="center"/>
              <w:rPr>
                <w:rFonts w:ascii="Arial" w:hAnsi="Arial" w:cs="Arial"/>
                <w:b/>
                <w:bCs/>
                <w:i w:val="0"/>
                <w:iCs w:val="0"/>
                <w:sz w:val="22"/>
                <w:szCs w:val="22"/>
              </w:rPr>
            </w:pPr>
            <w:r w:rsidRPr="00E9415E">
              <w:rPr>
                <w:rFonts w:ascii="Arial" w:hAnsi="Arial" w:cs="Arial"/>
                <w:b/>
                <w:bCs/>
                <w:i w:val="0"/>
                <w:iCs w:val="0"/>
                <w:sz w:val="22"/>
                <w:szCs w:val="22"/>
              </w:rPr>
              <w:t>Statut du candidat individuel</w:t>
            </w:r>
          </w:p>
          <w:p w14:paraId="70EF0659" w14:textId="77777777" w:rsidR="00FB44EA" w:rsidRPr="00E9415E" w:rsidRDefault="00FB44EA">
            <w:pPr>
              <w:snapToGrid w:val="0"/>
              <w:jc w:val="center"/>
              <w:rPr>
                <w:rFonts w:ascii="Arial" w:hAnsi="Arial" w:cs="Arial"/>
                <w:b/>
                <w:bCs/>
                <w:sz w:val="22"/>
                <w:szCs w:val="22"/>
              </w:rPr>
            </w:pPr>
            <w:r w:rsidRPr="00E9415E">
              <w:rPr>
                <w:rFonts w:ascii="Arial" w:hAnsi="Arial" w:cs="Arial"/>
                <w:b/>
                <w:bCs/>
                <w:iCs/>
                <w:sz w:val="22"/>
                <w:szCs w:val="22"/>
              </w:rPr>
              <w:t>ou du membre du groupement</w:t>
            </w:r>
          </w:p>
        </w:tc>
      </w:tr>
      <w:tr w:rsidR="006F6740" w:rsidRPr="00E9415E" w14:paraId="2C1B5740"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565DD6B" w14:textId="77777777" w:rsidR="006F6740" w:rsidRPr="00E9415E" w:rsidRDefault="006F6740">
            <w:pPr>
              <w:pStyle w:val="fcase1ertab"/>
              <w:ind w:left="862" w:hanging="862"/>
              <w:rPr>
                <w:rFonts w:ascii="Arial" w:eastAsia="Arial" w:hAnsi="Arial" w:cs="Arial"/>
                <w:sz w:val="22"/>
                <w:szCs w:val="22"/>
              </w:rPr>
            </w:pPr>
            <w:r w:rsidRPr="00E9415E">
              <w:rPr>
                <w:rFonts w:ascii="Arial" w:hAnsi="Arial" w:cs="Arial"/>
                <w:b/>
                <w:bCs/>
                <w:sz w:val="22"/>
                <w:szCs w:val="22"/>
              </w:rPr>
              <w:t>1.</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23B20">
              <w:rPr>
                <w:rFonts w:ascii="Arial" w:hAnsi="Arial" w:cs="Arial"/>
                <w:sz w:val="22"/>
                <w:szCs w:val="22"/>
              </w:rPr>
            </w:r>
            <w:r w:rsidR="00923B20">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Entreprise adaptée</w:t>
            </w:r>
          </w:p>
          <w:p w14:paraId="5FEC4C01" w14:textId="77777777" w:rsidR="006F6740" w:rsidRPr="00E9415E" w:rsidRDefault="006F6740">
            <w:pPr>
              <w:pStyle w:val="fcase1ertab"/>
              <w:jc w:val="left"/>
              <w:rPr>
                <w:rFonts w:ascii="Arial" w:hAnsi="Arial" w:cs="Arial"/>
                <w:b/>
                <w:bCs/>
                <w:sz w:val="22"/>
                <w:szCs w:val="22"/>
              </w:rPr>
            </w:pPr>
            <w:r w:rsidRPr="00E9415E">
              <w:rPr>
                <w:rFonts w:ascii="Arial" w:eastAsia="Arial" w:hAnsi="Arial" w:cs="Arial"/>
                <w:sz w:val="22"/>
                <w:szCs w:val="22"/>
              </w:rPr>
              <w:t xml:space="preserve">            </w:t>
            </w:r>
            <w:r w:rsidRPr="00E9415E">
              <w:rPr>
                <w:rFonts w:ascii="Arial" w:hAnsi="Arial" w:cs="Arial"/>
                <w:sz w:val="22"/>
                <w:szCs w:val="22"/>
              </w:rPr>
              <w:t>(</w:t>
            </w:r>
            <w:hyperlink r:id="rId21" w:history="1">
              <w:r w:rsidR="00872C42" w:rsidRPr="00E9415E">
                <w:rPr>
                  <w:rStyle w:val="Lienhypertexte"/>
                  <w:rFonts w:ascii="Arial" w:hAnsi="Arial" w:cs="Arial"/>
                  <w:sz w:val="22"/>
                  <w:szCs w:val="22"/>
                </w:rPr>
                <w:t>article L. 5213-13</w:t>
              </w:r>
            </w:hyperlink>
            <w:r w:rsidRPr="00E9415E">
              <w:rPr>
                <w:rFonts w:ascii="Arial" w:hAnsi="Arial" w:cs="Arial"/>
                <w:sz w:val="22"/>
                <w:szCs w:val="22"/>
              </w:rPr>
              <w:t xml:space="preserve"> du code du travail) ou structures équivalentes</w:t>
            </w:r>
          </w:p>
          <w:p w14:paraId="072C9F34" w14:textId="77777777" w:rsidR="006F6740" w:rsidRPr="00E9415E" w:rsidRDefault="006F6740">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5E44363"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30FA2154"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 document est accessible directement et gratuitement, ainsi que l’ensemble des renseignements nécessaires pour y accéder :</w:t>
            </w:r>
          </w:p>
          <w:p w14:paraId="06DD70BB" w14:textId="77777777" w:rsidR="006F6740" w:rsidRPr="00E9415E" w:rsidRDefault="006F6740">
            <w:pPr>
              <w:ind w:left="170" w:right="170"/>
              <w:jc w:val="both"/>
              <w:rPr>
                <w:rFonts w:ascii="Arial" w:hAnsi="Arial" w:cs="Arial"/>
                <w:sz w:val="22"/>
                <w:szCs w:val="22"/>
              </w:rPr>
            </w:pPr>
          </w:p>
          <w:p w14:paraId="783A67E8"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3B13566" w14:textId="77777777" w:rsidR="00872C42" w:rsidRPr="00E9415E" w:rsidRDefault="00872C42">
            <w:pPr>
              <w:ind w:left="170" w:right="170"/>
              <w:jc w:val="both"/>
              <w:rPr>
                <w:rFonts w:ascii="Arial" w:hAnsi="Arial" w:cs="Arial"/>
                <w:sz w:val="22"/>
                <w:szCs w:val="22"/>
              </w:rPr>
            </w:pPr>
          </w:p>
          <w:p w14:paraId="705A8FA6"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D45CE69" w14:textId="77777777" w:rsidR="006F6740" w:rsidRPr="00E9415E" w:rsidRDefault="006F6740">
            <w:pPr>
              <w:ind w:left="170" w:right="170"/>
              <w:jc w:val="both"/>
              <w:rPr>
                <w:rFonts w:ascii="Arial" w:hAnsi="Arial" w:cs="Arial"/>
                <w:sz w:val="22"/>
                <w:szCs w:val="22"/>
              </w:rPr>
            </w:pPr>
          </w:p>
          <w:p w14:paraId="5A0C7CC4" w14:textId="77777777" w:rsidR="006F6740" w:rsidRPr="00E9415E" w:rsidRDefault="006F6740">
            <w:pPr>
              <w:snapToGrid w:val="0"/>
              <w:jc w:val="both"/>
              <w:rPr>
                <w:rFonts w:ascii="Arial" w:hAnsi="Arial" w:cs="Arial"/>
                <w:b/>
                <w:bCs/>
                <w:sz w:val="22"/>
                <w:szCs w:val="22"/>
              </w:rPr>
            </w:pPr>
          </w:p>
        </w:tc>
      </w:tr>
      <w:tr w:rsidR="006F6740" w:rsidRPr="00E9415E" w14:paraId="44E03F35"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2FEF093E" w14:textId="77777777" w:rsidR="006F6740" w:rsidRPr="00E9415E" w:rsidRDefault="006F6740">
            <w:pPr>
              <w:pStyle w:val="fcase1ertab"/>
              <w:jc w:val="left"/>
              <w:rPr>
                <w:rFonts w:ascii="Arial" w:hAnsi="Arial" w:cs="Arial"/>
                <w:bCs/>
                <w:sz w:val="22"/>
                <w:szCs w:val="22"/>
              </w:rPr>
            </w:pPr>
            <w:r w:rsidRPr="00E9415E">
              <w:rPr>
                <w:rFonts w:ascii="Arial" w:hAnsi="Arial" w:cs="Arial"/>
                <w:b/>
                <w:bCs/>
                <w:sz w:val="22"/>
                <w:szCs w:val="22"/>
              </w:rPr>
              <w:t>2.</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23B20">
              <w:rPr>
                <w:rFonts w:ascii="Arial" w:hAnsi="Arial" w:cs="Arial"/>
                <w:sz w:val="22"/>
                <w:szCs w:val="22"/>
              </w:rPr>
            </w:r>
            <w:r w:rsidR="00923B20">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Etablissement et service d’aide par le travail</w:t>
            </w:r>
            <w:r w:rsidRPr="00E9415E">
              <w:rPr>
                <w:rFonts w:ascii="Arial" w:hAnsi="Arial" w:cs="Arial"/>
                <w:b/>
                <w:bCs/>
                <w:sz w:val="22"/>
                <w:szCs w:val="22"/>
              </w:rPr>
              <w:t xml:space="preserve"> </w:t>
            </w:r>
            <w:r w:rsidRPr="00E9415E">
              <w:rPr>
                <w:rFonts w:ascii="Arial" w:hAnsi="Arial" w:cs="Arial"/>
                <w:sz w:val="22"/>
                <w:szCs w:val="22"/>
              </w:rPr>
              <w:t>(</w:t>
            </w:r>
            <w:hyperlink r:id="rId22" w:history="1">
              <w:r w:rsidR="00872C42" w:rsidRPr="00E9415E">
                <w:rPr>
                  <w:rStyle w:val="Lienhypertexte"/>
                  <w:rFonts w:ascii="Arial" w:hAnsi="Arial" w:cs="Arial"/>
                  <w:sz w:val="22"/>
                  <w:szCs w:val="22"/>
                </w:rPr>
                <w:t>articles L. 344-2 et s</w:t>
              </w:r>
            </w:hyperlink>
            <w:r w:rsidRPr="00E9415E">
              <w:rPr>
                <w:rFonts w:ascii="Arial" w:hAnsi="Arial" w:cs="Arial"/>
                <w:sz w:val="22"/>
                <w:szCs w:val="22"/>
              </w:rPr>
              <w:t xml:space="preserve">. </w:t>
            </w:r>
            <w:proofErr w:type="gramStart"/>
            <w:r w:rsidRPr="00E9415E">
              <w:rPr>
                <w:rFonts w:ascii="Arial" w:hAnsi="Arial" w:cs="Arial"/>
                <w:sz w:val="22"/>
                <w:szCs w:val="22"/>
              </w:rPr>
              <w:t>du</w:t>
            </w:r>
            <w:proofErr w:type="gramEnd"/>
            <w:r w:rsidRPr="00E9415E">
              <w:rPr>
                <w:rFonts w:ascii="Arial" w:hAnsi="Arial" w:cs="Arial"/>
                <w:sz w:val="22"/>
                <w:szCs w:val="22"/>
              </w:rPr>
              <w:t xml:space="preserve"> code de l’action sociale et des familles) ou structures équivalentes</w:t>
            </w:r>
          </w:p>
          <w:p w14:paraId="004264F2" w14:textId="77777777" w:rsidR="006F6740" w:rsidRPr="00E9415E" w:rsidRDefault="006F6740">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E274E17"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Indiquer ci-dessous la date de publication au recueil des actes administratifs de l’arrêté préfectoral portant autorisation de création :</w:t>
            </w:r>
          </w:p>
          <w:p w14:paraId="14EB8859" w14:textId="77777777" w:rsidR="006F6740" w:rsidRPr="00E9415E" w:rsidRDefault="006F6740">
            <w:pPr>
              <w:ind w:left="170" w:right="170"/>
              <w:jc w:val="both"/>
              <w:rPr>
                <w:rFonts w:ascii="Arial" w:hAnsi="Arial" w:cs="Arial"/>
                <w:sz w:val="22"/>
                <w:szCs w:val="22"/>
              </w:rPr>
            </w:pPr>
          </w:p>
          <w:p w14:paraId="2ADA84D3" w14:textId="77777777" w:rsidR="006F6740" w:rsidRPr="00E9415E" w:rsidRDefault="00DC3F69" w:rsidP="006F6740">
            <w:pPr>
              <w:ind w:left="170" w:right="170"/>
              <w:jc w:val="both"/>
              <w:rPr>
                <w:rFonts w:ascii="Arial" w:hAnsi="Arial" w:cs="Arial"/>
                <w:sz w:val="22"/>
                <w:szCs w:val="22"/>
              </w:rPr>
            </w:pPr>
            <w:r w:rsidRPr="00E9415E">
              <w:rPr>
                <w:rFonts w:ascii="Arial" w:hAnsi="Arial" w:cs="Arial"/>
                <w:sz w:val="22"/>
                <w:szCs w:val="22"/>
              </w:rPr>
              <w:t>Lorsqu’il n’y a pas eu de publication de l’arrêté au recueil de</w:t>
            </w:r>
            <w:r w:rsidR="006C6E7F" w:rsidRPr="00E9415E">
              <w:rPr>
                <w:rFonts w:ascii="Arial" w:hAnsi="Arial" w:cs="Arial"/>
                <w:sz w:val="22"/>
                <w:szCs w:val="22"/>
              </w:rPr>
              <w:t>s</w:t>
            </w:r>
            <w:r w:rsidRPr="00E9415E">
              <w:rPr>
                <w:rFonts w:ascii="Arial" w:hAnsi="Arial" w:cs="Arial"/>
                <w:sz w:val="22"/>
                <w:szCs w:val="22"/>
              </w:rPr>
              <w:t xml:space="preserve"> actes administratifs</w:t>
            </w:r>
            <w:r w:rsidR="006F6740" w:rsidRPr="00E9415E">
              <w:rPr>
                <w:rFonts w:ascii="Arial" w:hAnsi="Arial" w:cs="Arial"/>
                <w:sz w:val="22"/>
                <w:szCs w:val="22"/>
              </w:rPr>
              <w:t xml:space="preserve">, la preuve de la reconnaissance du statut </w:t>
            </w:r>
            <w:r w:rsidR="006F6740" w:rsidRPr="00E9415E">
              <w:rPr>
                <w:rFonts w:ascii="Arial" w:hAnsi="Arial" w:cs="Arial"/>
                <w:sz w:val="22"/>
                <w:szCs w:val="22"/>
              </w:rPr>
              <w:lastRenderedPageBreak/>
              <w:t>d’établissement ou de service d’aide par le travail</w:t>
            </w:r>
            <w:r w:rsidR="00A83BDF" w:rsidRPr="00E9415E">
              <w:rPr>
                <w:rFonts w:ascii="Arial" w:hAnsi="Arial" w:cs="Arial"/>
                <w:sz w:val="22"/>
                <w:szCs w:val="22"/>
              </w:rPr>
              <w:t xml:space="preserve"> ou de structure équivalente</w:t>
            </w:r>
            <w:r w:rsidR="006F6740" w:rsidRPr="00E9415E">
              <w:rPr>
                <w:rFonts w:ascii="Arial" w:hAnsi="Arial" w:cs="Arial"/>
                <w:sz w:val="22"/>
                <w:szCs w:val="22"/>
              </w:rPr>
              <w:t xml:space="preserve"> sera à produire.</w:t>
            </w:r>
          </w:p>
          <w:p w14:paraId="1C264B0F"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041A312E" w14:textId="77777777" w:rsidR="006F6740" w:rsidRPr="00E9415E" w:rsidRDefault="006F6740" w:rsidP="006F6740">
            <w:pPr>
              <w:ind w:left="170" w:right="170"/>
              <w:jc w:val="both"/>
              <w:rPr>
                <w:rFonts w:ascii="Arial" w:hAnsi="Arial" w:cs="Arial"/>
                <w:sz w:val="22"/>
                <w:szCs w:val="22"/>
              </w:rPr>
            </w:pPr>
          </w:p>
          <w:p w14:paraId="7BDD640F"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754960C" w14:textId="77777777" w:rsidR="00872C42" w:rsidRPr="00E9415E" w:rsidRDefault="00872C42" w:rsidP="006F6740">
            <w:pPr>
              <w:ind w:left="170" w:right="170"/>
              <w:jc w:val="both"/>
              <w:rPr>
                <w:rFonts w:ascii="Arial" w:hAnsi="Arial" w:cs="Arial"/>
                <w:sz w:val="22"/>
                <w:szCs w:val="22"/>
              </w:rPr>
            </w:pPr>
          </w:p>
          <w:p w14:paraId="030D3B48" w14:textId="77777777" w:rsidR="00872C42" w:rsidRPr="00E9415E" w:rsidRDefault="00872C42" w:rsidP="006F6740">
            <w:pPr>
              <w:ind w:left="170" w:right="170"/>
              <w:jc w:val="both"/>
              <w:rPr>
                <w:rFonts w:ascii="Arial" w:hAnsi="Arial" w:cs="Arial"/>
                <w:sz w:val="22"/>
                <w:szCs w:val="22"/>
              </w:rPr>
            </w:pPr>
          </w:p>
          <w:p w14:paraId="2DA7E271"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1CA6E61E" w14:textId="77777777" w:rsidR="006F6740" w:rsidRPr="00E9415E" w:rsidRDefault="006F6740" w:rsidP="006F6740">
            <w:pPr>
              <w:ind w:left="170" w:right="170"/>
              <w:jc w:val="both"/>
              <w:rPr>
                <w:rFonts w:ascii="Arial" w:hAnsi="Arial" w:cs="Arial"/>
                <w:sz w:val="22"/>
                <w:szCs w:val="22"/>
              </w:rPr>
            </w:pPr>
          </w:p>
          <w:p w14:paraId="49D6C7F1" w14:textId="77777777" w:rsidR="006F6740" w:rsidRPr="00E9415E" w:rsidRDefault="006F6740" w:rsidP="006F6740">
            <w:pPr>
              <w:ind w:left="170" w:right="170"/>
              <w:jc w:val="both"/>
              <w:rPr>
                <w:rFonts w:ascii="Arial" w:hAnsi="Arial" w:cs="Arial"/>
                <w:sz w:val="22"/>
                <w:szCs w:val="22"/>
              </w:rPr>
            </w:pPr>
          </w:p>
          <w:p w14:paraId="4FC1477C" w14:textId="77777777" w:rsidR="006F6740" w:rsidRPr="00E9415E" w:rsidRDefault="006F6740">
            <w:pPr>
              <w:snapToGrid w:val="0"/>
              <w:jc w:val="both"/>
              <w:rPr>
                <w:rFonts w:ascii="Arial" w:hAnsi="Arial" w:cs="Arial"/>
                <w:b/>
                <w:bCs/>
                <w:sz w:val="22"/>
                <w:szCs w:val="22"/>
              </w:rPr>
            </w:pPr>
          </w:p>
        </w:tc>
      </w:tr>
      <w:tr w:rsidR="006F6740" w:rsidRPr="00E9415E" w14:paraId="57314F7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9E5A1F4"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lastRenderedPageBreak/>
              <w:t>3.</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23B20">
              <w:rPr>
                <w:rFonts w:ascii="Arial" w:hAnsi="Arial" w:cs="Arial"/>
                <w:sz w:val="22"/>
                <w:szCs w:val="22"/>
              </w:rPr>
            </w:r>
            <w:r w:rsidR="00923B20">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Structures d’insertion par l’activité économique (</w:t>
            </w:r>
            <w:hyperlink r:id="rId23"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L.5132-4</w:t>
              </w:r>
            </w:hyperlink>
            <w:r w:rsidRPr="00E9415E">
              <w:rPr>
                <w:rFonts w:ascii="Arial" w:hAnsi="Arial" w:cs="Arial"/>
                <w:sz w:val="22"/>
                <w:szCs w:val="22"/>
              </w:rPr>
              <w:t xml:space="preserve"> du code du travail) ou structures équivalentes</w:t>
            </w:r>
          </w:p>
          <w:p w14:paraId="2982F558" w14:textId="77777777" w:rsidR="006F6740" w:rsidRPr="00E9415E" w:rsidRDefault="006F6740" w:rsidP="00224E9C">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00AF36F"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 xml:space="preserve">La preuve de la reconnaissance du statut de structure d’insertion par l’activité économique </w:t>
            </w:r>
            <w:r w:rsidR="00A83BDF" w:rsidRPr="00E9415E">
              <w:rPr>
                <w:rFonts w:ascii="Arial" w:hAnsi="Arial" w:cs="Arial"/>
                <w:sz w:val="22"/>
                <w:szCs w:val="22"/>
              </w:rPr>
              <w:t xml:space="preserve">ou de structure équivalente </w:t>
            </w:r>
            <w:r w:rsidRPr="00E9415E">
              <w:rPr>
                <w:rFonts w:ascii="Arial" w:hAnsi="Arial" w:cs="Arial"/>
                <w:sz w:val="22"/>
                <w:szCs w:val="22"/>
              </w:rPr>
              <w:t>sera à produire.</w:t>
            </w:r>
          </w:p>
          <w:p w14:paraId="5F29A138"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5B1ACE83" w14:textId="77777777" w:rsidR="006F6740" w:rsidRPr="00E9415E" w:rsidRDefault="006F6740" w:rsidP="00A70756">
            <w:pPr>
              <w:ind w:left="170" w:right="170"/>
              <w:jc w:val="both"/>
              <w:rPr>
                <w:rFonts w:ascii="Arial" w:hAnsi="Arial" w:cs="Arial"/>
                <w:sz w:val="22"/>
                <w:szCs w:val="22"/>
              </w:rPr>
            </w:pPr>
          </w:p>
          <w:p w14:paraId="2E716A62"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500AEF91" w14:textId="77777777" w:rsidR="00872C42" w:rsidRPr="00E9415E" w:rsidRDefault="00872C42" w:rsidP="00A70756">
            <w:pPr>
              <w:ind w:left="170" w:right="170"/>
              <w:jc w:val="both"/>
              <w:rPr>
                <w:rFonts w:ascii="Arial" w:hAnsi="Arial" w:cs="Arial"/>
                <w:sz w:val="22"/>
                <w:szCs w:val="22"/>
              </w:rPr>
            </w:pPr>
          </w:p>
          <w:p w14:paraId="4E956FD5"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5F01645" w14:textId="77777777" w:rsidR="006F6740" w:rsidRPr="00E9415E" w:rsidRDefault="006F6740" w:rsidP="006F6740">
            <w:pPr>
              <w:ind w:left="170" w:right="170"/>
              <w:jc w:val="both"/>
              <w:rPr>
                <w:rFonts w:ascii="Arial" w:hAnsi="Arial" w:cs="Arial"/>
                <w:sz w:val="22"/>
                <w:szCs w:val="22"/>
              </w:rPr>
            </w:pPr>
          </w:p>
          <w:p w14:paraId="76933160" w14:textId="77777777" w:rsidR="006F6740" w:rsidRPr="00E9415E" w:rsidRDefault="006F6740" w:rsidP="006F6740">
            <w:pPr>
              <w:ind w:left="170" w:right="170"/>
              <w:jc w:val="both"/>
              <w:rPr>
                <w:rFonts w:ascii="Arial" w:hAnsi="Arial" w:cs="Arial"/>
                <w:sz w:val="22"/>
                <w:szCs w:val="22"/>
              </w:rPr>
            </w:pPr>
          </w:p>
          <w:p w14:paraId="07DA27B0" w14:textId="77777777" w:rsidR="00872C42" w:rsidRPr="00E9415E" w:rsidRDefault="00872C42" w:rsidP="00224E9C">
            <w:pPr>
              <w:snapToGrid w:val="0"/>
              <w:jc w:val="both"/>
              <w:rPr>
                <w:rFonts w:ascii="Arial" w:hAnsi="Arial" w:cs="Arial"/>
                <w:b/>
                <w:bCs/>
                <w:sz w:val="22"/>
                <w:szCs w:val="22"/>
              </w:rPr>
            </w:pPr>
          </w:p>
        </w:tc>
      </w:tr>
      <w:tr w:rsidR="006F6740" w:rsidRPr="00E9415E" w14:paraId="79A9996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9C39CB2"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t>4..</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23B20">
              <w:rPr>
                <w:rFonts w:ascii="Arial" w:hAnsi="Arial" w:cs="Arial"/>
                <w:sz w:val="22"/>
                <w:szCs w:val="22"/>
              </w:rPr>
            </w:r>
            <w:r w:rsidR="00923B20">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Entreprises de l’économie sociale et solidaire (</w:t>
            </w:r>
            <w:hyperlink r:id="rId24"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1</w:t>
              </w:r>
              <w:r w:rsidRPr="00E9415E">
                <w:rPr>
                  <w:rStyle w:val="Lienhypertexte"/>
                  <w:rFonts w:ascii="Arial" w:hAnsi="Arial" w:cs="Arial"/>
                  <w:sz w:val="22"/>
                  <w:szCs w:val="22"/>
                  <w:vertAlign w:val="superscript"/>
                </w:rPr>
                <w:t>er</w:t>
              </w:r>
            </w:hyperlink>
            <w:r w:rsidRPr="00E9415E">
              <w:rPr>
                <w:rFonts w:ascii="Arial" w:hAnsi="Arial" w:cs="Arial"/>
                <w:sz w:val="22"/>
                <w:szCs w:val="22"/>
              </w:rPr>
              <w:t xml:space="preserve"> de la loi 2014-856 du 31 juillet 2014) ou structures équivalentes</w:t>
            </w:r>
            <w:r w:rsidR="00872C42" w:rsidRPr="00E9415E">
              <w:rPr>
                <w:rFonts w:ascii="Arial" w:hAnsi="Arial" w:cs="Arial"/>
                <w:sz w:val="22"/>
                <w:szCs w:val="22"/>
              </w:rPr>
              <w:t xml:space="preserve"> (sauf marché de défense ou de sécurité)</w:t>
            </w:r>
          </w:p>
          <w:p w14:paraId="005F1F2D" w14:textId="77777777" w:rsidR="006F6740" w:rsidRPr="00E9415E" w:rsidRDefault="006F6740">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C3BB1E6"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La preuve de la qualification d’entreprise de l’économie sociale et solidaire</w:t>
            </w:r>
            <w:r w:rsidR="00191902"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7924B95E"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10E83A32" w14:textId="77777777" w:rsidR="006F6740" w:rsidRPr="00E9415E" w:rsidRDefault="006F6740" w:rsidP="006F6740">
            <w:pPr>
              <w:ind w:left="170" w:right="170"/>
              <w:jc w:val="both"/>
              <w:rPr>
                <w:rFonts w:ascii="Arial" w:hAnsi="Arial" w:cs="Arial"/>
                <w:sz w:val="22"/>
                <w:szCs w:val="22"/>
              </w:rPr>
            </w:pPr>
          </w:p>
          <w:p w14:paraId="380D4B22"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1082F51" w14:textId="77777777" w:rsidR="006F6740" w:rsidRPr="00E9415E" w:rsidRDefault="006F6740" w:rsidP="006F6740">
            <w:pPr>
              <w:ind w:left="170" w:right="170"/>
              <w:jc w:val="both"/>
              <w:rPr>
                <w:rFonts w:ascii="Arial" w:hAnsi="Arial" w:cs="Arial"/>
                <w:sz w:val="22"/>
                <w:szCs w:val="22"/>
              </w:rPr>
            </w:pPr>
          </w:p>
          <w:p w14:paraId="620C19B4" w14:textId="77777777" w:rsidR="00872C42" w:rsidRPr="00E9415E" w:rsidRDefault="00872C42" w:rsidP="006F6740">
            <w:pPr>
              <w:ind w:left="170" w:right="170"/>
              <w:jc w:val="both"/>
              <w:rPr>
                <w:rFonts w:ascii="Arial" w:hAnsi="Arial" w:cs="Arial"/>
                <w:sz w:val="22"/>
                <w:szCs w:val="22"/>
              </w:rPr>
            </w:pPr>
          </w:p>
          <w:p w14:paraId="05430229"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76B6845B" w14:textId="77777777" w:rsidR="006F6740" w:rsidRPr="00E9415E" w:rsidRDefault="006F6740" w:rsidP="006F6740">
            <w:pPr>
              <w:ind w:left="170" w:right="170"/>
              <w:jc w:val="both"/>
              <w:rPr>
                <w:rFonts w:ascii="Arial" w:hAnsi="Arial" w:cs="Arial"/>
                <w:sz w:val="22"/>
                <w:szCs w:val="22"/>
              </w:rPr>
            </w:pPr>
          </w:p>
          <w:p w14:paraId="5300905E" w14:textId="77777777" w:rsidR="006F6740" w:rsidRPr="00E9415E" w:rsidRDefault="006F6740" w:rsidP="006F6740">
            <w:pPr>
              <w:ind w:left="170" w:right="170"/>
              <w:jc w:val="both"/>
              <w:rPr>
                <w:rFonts w:ascii="Arial" w:hAnsi="Arial" w:cs="Arial"/>
                <w:sz w:val="22"/>
                <w:szCs w:val="22"/>
              </w:rPr>
            </w:pPr>
          </w:p>
          <w:p w14:paraId="57AF42FC" w14:textId="77777777" w:rsidR="006F6740" w:rsidRPr="00E9415E" w:rsidRDefault="006F6740">
            <w:pPr>
              <w:snapToGrid w:val="0"/>
              <w:jc w:val="both"/>
              <w:rPr>
                <w:rFonts w:ascii="Arial" w:hAnsi="Arial" w:cs="Arial"/>
                <w:b/>
                <w:bCs/>
                <w:sz w:val="22"/>
                <w:szCs w:val="22"/>
              </w:rPr>
            </w:pPr>
          </w:p>
        </w:tc>
      </w:tr>
    </w:tbl>
    <w:p w14:paraId="7A6F1F24" w14:textId="77777777" w:rsidR="002D13A0" w:rsidRPr="00E9415E" w:rsidRDefault="002D13A0" w:rsidP="00D21AD8">
      <w:pPr>
        <w:tabs>
          <w:tab w:val="left" w:pos="-142"/>
          <w:tab w:val="left" w:pos="4111"/>
        </w:tabs>
        <w:rPr>
          <w:rFonts w:ascii="Arial" w:hAnsi="Arial" w:cs="Arial"/>
          <w:b/>
          <w:bCs/>
          <w:sz w:val="22"/>
          <w:szCs w:val="22"/>
        </w:rPr>
      </w:pPr>
    </w:p>
    <w:p w14:paraId="140AABBB" w14:textId="77777777" w:rsidR="00427375" w:rsidRPr="00E9415E" w:rsidRDefault="00872C42" w:rsidP="008C2177">
      <w:pPr>
        <w:jc w:val="both"/>
        <w:rPr>
          <w:rFonts w:ascii="Arial" w:hAnsi="Arial" w:cs="Arial"/>
          <w:b/>
          <w:bCs/>
          <w:sz w:val="22"/>
          <w:szCs w:val="22"/>
        </w:rPr>
      </w:pPr>
      <w:r w:rsidRPr="00E9415E">
        <w:rPr>
          <w:rFonts w:ascii="Arial" w:hAnsi="Arial" w:cs="Arial"/>
          <w:b/>
          <w:bCs/>
          <w:sz w:val="22"/>
          <w:szCs w:val="22"/>
        </w:rPr>
        <w:t>C3</w:t>
      </w:r>
      <w:r w:rsidR="00427375" w:rsidRPr="00E9415E">
        <w:rPr>
          <w:rFonts w:ascii="Arial" w:hAnsi="Arial" w:cs="Arial"/>
          <w:b/>
          <w:bCs/>
          <w:sz w:val="22"/>
          <w:szCs w:val="22"/>
        </w:rPr>
        <w:t xml:space="preserve"> </w:t>
      </w:r>
      <w:r w:rsidR="002D13A0" w:rsidRPr="00E9415E">
        <w:rPr>
          <w:rFonts w:ascii="Arial" w:hAnsi="Arial" w:cs="Arial"/>
          <w:b/>
          <w:bCs/>
          <w:sz w:val="22"/>
          <w:szCs w:val="22"/>
        </w:rPr>
        <w:t xml:space="preserve">- </w:t>
      </w:r>
      <w:r w:rsidR="00427375" w:rsidRPr="00E9415E">
        <w:rPr>
          <w:rFonts w:ascii="Arial" w:hAnsi="Arial" w:cs="Arial"/>
          <w:b/>
          <w:bCs/>
          <w:sz w:val="22"/>
          <w:szCs w:val="22"/>
        </w:rPr>
        <w:t>Cas spécifiques relatifs a</w:t>
      </w:r>
      <w:r w:rsidR="00036184" w:rsidRPr="00E9415E">
        <w:rPr>
          <w:rFonts w:ascii="Arial" w:hAnsi="Arial" w:cs="Arial"/>
          <w:b/>
          <w:bCs/>
          <w:sz w:val="22"/>
          <w:szCs w:val="22"/>
        </w:rPr>
        <w:t>ux conditions de participation</w:t>
      </w:r>
    </w:p>
    <w:p w14:paraId="786ADDF3" w14:textId="77777777" w:rsidR="00427375" w:rsidRPr="00E9415E" w:rsidRDefault="00427375" w:rsidP="008C2177">
      <w:pPr>
        <w:tabs>
          <w:tab w:val="left" w:pos="-142"/>
          <w:tab w:val="left" w:pos="4111"/>
        </w:tabs>
        <w:jc w:val="both"/>
        <w:rPr>
          <w:rFonts w:ascii="Arial" w:hAnsi="Arial" w:cs="Arial"/>
          <w:b/>
          <w:bCs/>
          <w:sz w:val="22"/>
          <w:szCs w:val="22"/>
        </w:rPr>
      </w:pPr>
    </w:p>
    <w:p w14:paraId="36D1BC3F" w14:textId="77777777" w:rsidR="00427375"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50AF75F6" wp14:editId="764D3475">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036184" w:rsidRPr="00E9415E">
        <w:rPr>
          <w:rFonts w:ascii="Arial" w:hAnsi="Arial" w:cs="Arial"/>
          <w:i/>
          <w:iCs/>
          <w:sz w:val="22"/>
          <w:szCs w:val="22"/>
        </w:rPr>
        <w:t>1. Lorsque le candidat est inscrit sur une liste officielle d’opérateurs économiques agréés au sens de l’</w:t>
      </w:r>
      <w:hyperlink r:id="rId25" w:history="1">
        <w:r w:rsidR="00036184" w:rsidRPr="00E9415E">
          <w:rPr>
            <w:rStyle w:val="Lienhypertexte"/>
            <w:rFonts w:ascii="Arial" w:hAnsi="Arial" w:cs="Arial"/>
            <w:i/>
            <w:iCs/>
            <w:sz w:val="22"/>
            <w:szCs w:val="22"/>
          </w:rPr>
          <w:t>article </w:t>
        </w:r>
        <w:r w:rsidR="00872C42" w:rsidRPr="00E9415E">
          <w:rPr>
            <w:rStyle w:val="Lienhypertexte"/>
            <w:rFonts w:ascii="Arial" w:hAnsi="Arial" w:cs="Arial"/>
            <w:i/>
            <w:iCs/>
            <w:sz w:val="22"/>
            <w:szCs w:val="22"/>
          </w:rPr>
          <w:t>R. 2143-15</w:t>
        </w:r>
      </w:hyperlink>
      <w:r w:rsidR="00872C42" w:rsidRPr="00E9415E">
        <w:rPr>
          <w:rFonts w:ascii="Arial" w:hAnsi="Arial" w:cs="Arial"/>
          <w:i/>
          <w:iCs/>
          <w:sz w:val="22"/>
          <w:szCs w:val="22"/>
        </w:rPr>
        <w:t xml:space="preserve"> du code de la commande publique</w:t>
      </w:r>
      <w:r w:rsidR="00BD1236" w:rsidRPr="00E9415E">
        <w:rPr>
          <w:rFonts w:ascii="Arial" w:hAnsi="Arial" w:cs="Arial"/>
          <w:i/>
          <w:iCs/>
          <w:sz w:val="22"/>
          <w:szCs w:val="22"/>
        </w:rPr>
        <w:t xml:space="preserve"> </w:t>
      </w:r>
      <w:r w:rsidR="00BD1236" w:rsidRPr="00E9415E">
        <w:rPr>
          <w:rFonts w:ascii="Arial" w:hAnsi="Arial" w:cs="Arial"/>
          <w:b/>
          <w:i/>
          <w:iCs/>
          <w:sz w:val="22"/>
          <w:szCs w:val="22"/>
        </w:rPr>
        <w:t>et</w:t>
      </w:r>
      <w:r w:rsidR="00BD1236" w:rsidRPr="00E9415E">
        <w:rPr>
          <w:rFonts w:ascii="Arial" w:hAnsi="Arial" w:cs="Arial"/>
          <w:i/>
          <w:iCs/>
          <w:sz w:val="22"/>
          <w:szCs w:val="22"/>
        </w:rPr>
        <w:t xml:space="preserve"> que l’acheteur est un pouvoir adjudicateur ou au sens de </w:t>
      </w:r>
      <w:r w:rsidR="00872C42" w:rsidRPr="00E9415E">
        <w:rPr>
          <w:rFonts w:ascii="Arial" w:hAnsi="Arial" w:cs="Arial"/>
          <w:i/>
          <w:iCs/>
          <w:sz w:val="22"/>
          <w:szCs w:val="22"/>
        </w:rPr>
        <w:t xml:space="preserve">des </w:t>
      </w:r>
      <w:hyperlink r:id="rId26" w:history="1">
        <w:r w:rsidR="00872C42" w:rsidRPr="00E9415E">
          <w:rPr>
            <w:rStyle w:val="Lienhypertexte"/>
            <w:rFonts w:ascii="Arial" w:hAnsi="Arial" w:cs="Arial"/>
            <w:i/>
            <w:iCs/>
            <w:sz w:val="22"/>
            <w:szCs w:val="22"/>
          </w:rPr>
          <w:t>articles R. 2343-16 à R. 2343-17</w:t>
        </w:r>
      </w:hyperlink>
      <w:r w:rsidR="00872C42" w:rsidRPr="00E9415E">
        <w:rPr>
          <w:rFonts w:ascii="Arial" w:hAnsi="Arial" w:cs="Arial"/>
          <w:i/>
          <w:iCs/>
          <w:sz w:val="22"/>
          <w:szCs w:val="22"/>
        </w:rPr>
        <w:t xml:space="preserve"> </w:t>
      </w:r>
      <w:r w:rsidR="00BD1236" w:rsidRPr="00E9415E">
        <w:rPr>
          <w:rFonts w:ascii="Arial" w:hAnsi="Arial" w:cs="Arial"/>
          <w:i/>
          <w:iCs/>
          <w:sz w:val="22"/>
          <w:szCs w:val="22"/>
        </w:rPr>
        <w:t xml:space="preserve">du </w:t>
      </w:r>
      <w:r w:rsidR="00872C42" w:rsidRPr="00E9415E">
        <w:rPr>
          <w:rFonts w:ascii="Arial" w:hAnsi="Arial" w:cs="Arial"/>
          <w:i/>
          <w:iCs/>
          <w:sz w:val="22"/>
          <w:szCs w:val="22"/>
        </w:rPr>
        <w:t>même code, que l’acheteur soit un pouvoir adjudicateur ou une entité adjudicatrice</w:t>
      </w:r>
      <w:r w:rsidR="00036184" w:rsidRPr="00E9415E">
        <w:rPr>
          <w:rFonts w:ascii="Arial" w:hAnsi="Arial" w:cs="Arial"/>
          <w:i/>
          <w:iCs/>
          <w:sz w:val="22"/>
          <w:szCs w:val="22"/>
        </w:rPr>
        <w:t> :</w:t>
      </w:r>
    </w:p>
    <w:p w14:paraId="272F983A" w14:textId="77777777" w:rsidR="00036184" w:rsidRPr="00E9415E" w:rsidRDefault="00036184" w:rsidP="008C2177">
      <w:pPr>
        <w:pStyle w:val="En-tte"/>
        <w:tabs>
          <w:tab w:val="clear" w:pos="4536"/>
          <w:tab w:val="clear" w:pos="9072"/>
          <w:tab w:val="left" w:pos="0"/>
          <w:tab w:val="left" w:pos="2160"/>
        </w:tabs>
        <w:jc w:val="both"/>
        <w:rPr>
          <w:rFonts w:ascii="Arial" w:hAnsi="Arial" w:cs="Arial"/>
          <w:i/>
          <w:iCs/>
          <w:sz w:val="22"/>
          <w:szCs w:val="22"/>
        </w:rPr>
      </w:pPr>
    </w:p>
    <w:p w14:paraId="67EFACA7" w14:textId="77777777" w:rsidR="00036184" w:rsidRPr="00E9415E" w:rsidRDefault="00BD1236" w:rsidP="008C2177">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Indication du nom de la liste officielle :</w:t>
      </w:r>
    </w:p>
    <w:p w14:paraId="70BF7CB9" w14:textId="77777777" w:rsidR="00BD1236" w:rsidRPr="00E9415E" w:rsidRDefault="00BD1236" w:rsidP="005F4173">
      <w:pPr>
        <w:pStyle w:val="En-tte"/>
        <w:tabs>
          <w:tab w:val="clear" w:pos="4536"/>
          <w:tab w:val="clear" w:pos="9072"/>
          <w:tab w:val="left" w:pos="2160"/>
        </w:tabs>
        <w:ind w:left="284"/>
        <w:jc w:val="both"/>
        <w:rPr>
          <w:rFonts w:ascii="Arial" w:hAnsi="Arial" w:cs="Arial"/>
          <w:iCs/>
          <w:sz w:val="22"/>
          <w:szCs w:val="22"/>
        </w:rPr>
      </w:pPr>
    </w:p>
    <w:p w14:paraId="7D20C149" w14:textId="77777777" w:rsidR="00BD1236" w:rsidRPr="00E9415E" w:rsidRDefault="00BD1236" w:rsidP="000E0EFF">
      <w:pPr>
        <w:pStyle w:val="En-tte"/>
        <w:tabs>
          <w:tab w:val="clear" w:pos="4536"/>
          <w:tab w:val="clear" w:pos="9072"/>
          <w:tab w:val="left" w:pos="2160"/>
        </w:tabs>
        <w:ind w:left="284"/>
        <w:jc w:val="both"/>
        <w:rPr>
          <w:rFonts w:ascii="Arial" w:hAnsi="Arial" w:cs="Arial"/>
          <w:iCs/>
          <w:sz w:val="22"/>
          <w:szCs w:val="22"/>
        </w:rPr>
      </w:pPr>
    </w:p>
    <w:p w14:paraId="6CA405ED"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xml:space="preserve">- Références sur lesquelles l’inscription ou la certification est basée et, le cas échéant, la classification sur </w:t>
      </w:r>
      <w:r w:rsidR="00663B7E" w:rsidRPr="00E9415E">
        <w:rPr>
          <w:rFonts w:ascii="Arial" w:hAnsi="Arial" w:cs="Arial"/>
          <w:iCs/>
          <w:sz w:val="22"/>
          <w:szCs w:val="22"/>
        </w:rPr>
        <w:t>la</w:t>
      </w:r>
      <w:r w:rsidRPr="00E9415E">
        <w:rPr>
          <w:rFonts w:ascii="Arial" w:hAnsi="Arial" w:cs="Arial"/>
          <w:iCs/>
          <w:sz w:val="22"/>
          <w:szCs w:val="22"/>
        </w:rPr>
        <w:t xml:space="preserve"> liste :</w:t>
      </w:r>
    </w:p>
    <w:p w14:paraId="6B845167"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p>
    <w:p w14:paraId="4E33C372" w14:textId="77777777" w:rsidR="002228BD" w:rsidRPr="00E9415E" w:rsidRDefault="002228BD" w:rsidP="00171BF1">
      <w:pPr>
        <w:pStyle w:val="En-tte"/>
        <w:tabs>
          <w:tab w:val="clear" w:pos="4536"/>
          <w:tab w:val="clear" w:pos="9072"/>
          <w:tab w:val="left" w:pos="2160"/>
        </w:tabs>
        <w:ind w:left="284"/>
        <w:jc w:val="both"/>
        <w:rPr>
          <w:rFonts w:ascii="Arial" w:hAnsi="Arial" w:cs="Arial"/>
          <w:iCs/>
          <w:sz w:val="22"/>
          <w:szCs w:val="22"/>
        </w:rPr>
      </w:pPr>
    </w:p>
    <w:p w14:paraId="32DDBCF7" w14:textId="77777777" w:rsidR="00BD1236" w:rsidRPr="00E9415E" w:rsidRDefault="00BD1236" w:rsidP="00171BF1">
      <w:pPr>
        <w:pStyle w:val="En-tte"/>
        <w:tabs>
          <w:tab w:val="left" w:pos="2160"/>
        </w:tabs>
        <w:ind w:left="284"/>
        <w:jc w:val="both"/>
        <w:rPr>
          <w:rFonts w:ascii="Arial" w:hAnsi="Arial" w:cs="Arial"/>
          <w:iCs/>
          <w:sz w:val="22"/>
          <w:szCs w:val="22"/>
        </w:rPr>
      </w:pPr>
      <w:r w:rsidRPr="00E9415E">
        <w:rPr>
          <w:rFonts w:ascii="Arial" w:hAnsi="Arial" w:cs="Arial"/>
          <w:iCs/>
          <w:sz w:val="22"/>
          <w:szCs w:val="22"/>
        </w:rPr>
        <w:t xml:space="preserve">- Le cas échéant, adresse internet à laquelle </w:t>
      </w:r>
      <w:r w:rsidR="002228BD" w:rsidRPr="00E9415E">
        <w:rPr>
          <w:rFonts w:ascii="Arial" w:hAnsi="Arial" w:cs="Arial"/>
          <w:iCs/>
          <w:sz w:val="22"/>
          <w:szCs w:val="22"/>
        </w:rPr>
        <w:t>le certificat d’inscription sur cette liste officielle</w:t>
      </w:r>
      <w:r w:rsidRPr="00E9415E">
        <w:rPr>
          <w:rFonts w:ascii="Arial" w:hAnsi="Arial" w:cs="Arial"/>
          <w:iCs/>
          <w:sz w:val="22"/>
          <w:szCs w:val="22"/>
        </w:rPr>
        <w:t xml:space="preserve"> est accessible directement et gratuitement, ainsi que l’ensemble des renseignements nécessaires pour y accéder :</w:t>
      </w:r>
    </w:p>
    <w:p w14:paraId="7FA70D51" w14:textId="77777777" w:rsidR="00BD1236" w:rsidRPr="00E9415E" w:rsidRDefault="00BD1236" w:rsidP="00171BF1">
      <w:pPr>
        <w:pStyle w:val="En-tte"/>
        <w:tabs>
          <w:tab w:val="left" w:pos="2160"/>
        </w:tabs>
        <w:ind w:left="284"/>
        <w:jc w:val="both"/>
        <w:rPr>
          <w:rFonts w:ascii="Arial" w:hAnsi="Arial" w:cs="Arial"/>
          <w:iCs/>
          <w:sz w:val="22"/>
          <w:szCs w:val="22"/>
        </w:rPr>
      </w:pPr>
    </w:p>
    <w:p w14:paraId="46B6E877" w14:textId="77777777" w:rsidR="00BD1236" w:rsidRPr="00E9415E" w:rsidRDefault="00BD1236" w:rsidP="00171BF1">
      <w:pPr>
        <w:pStyle w:val="En-tte"/>
        <w:ind w:left="993"/>
        <w:jc w:val="both"/>
        <w:rPr>
          <w:rFonts w:ascii="Arial" w:hAnsi="Arial" w:cs="Arial"/>
          <w:iCs/>
          <w:sz w:val="22"/>
          <w:szCs w:val="22"/>
        </w:rPr>
      </w:pPr>
      <w:r w:rsidRPr="00E9415E">
        <w:rPr>
          <w:rFonts w:ascii="Arial" w:hAnsi="Arial" w:cs="Arial"/>
          <w:iCs/>
          <w:sz w:val="22"/>
          <w:szCs w:val="22"/>
        </w:rPr>
        <w:t>- Adresse internet</w:t>
      </w:r>
      <w:r w:rsidR="00FD11D9" w:rsidRPr="00E9415E">
        <w:rPr>
          <w:rFonts w:ascii="Arial" w:hAnsi="Arial" w:cs="Arial"/>
          <w:iCs/>
          <w:sz w:val="22"/>
          <w:szCs w:val="22"/>
        </w:rPr>
        <w:t> </w:t>
      </w:r>
      <w:r w:rsidRPr="00E9415E">
        <w:rPr>
          <w:rFonts w:ascii="Arial" w:hAnsi="Arial" w:cs="Arial"/>
          <w:iCs/>
          <w:sz w:val="22"/>
          <w:szCs w:val="22"/>
        </w:rPr>
        <w:t>:</w:t>
      </w:r>
    </w:p>
    <w:p w14:paraId="720109CD" w14:textId="77777777" w:rsidR="00BD1236" w:rsidRPr="00E9415E" w:rsidRDefault="00BD1236" w:rsidP="00171BF1">
      <w:pPr>
        <w:pStyle w:val="En-tte"/>
        <w:ind w:left="993"/>
        <w:jc w:val="both"/>
        <w:rPr>
          <w:rFonts w:ascii="Arial" w:hAnsi="Arial" w:cs="Arial"/>
          <w:iCs/>
          <w:sz w:val="22"/>
          <w:szCs w:val="22"/>
        </w:rPr>
      </w:pPr>
    </w:p>
    <w:p w14:paraId="2CE1DEE2" w14:textId="77777777" w:rsidR="00BD1236" w:rsidRPr="00E9415E" w:rsidRDefault="00BD1236" w:rsidP="00171BF1">
      <w:pPr>
        <w:pStyle w:val="En-tte"/>
        <w:ind w:left="993"/>
        <w:jc w:val="both"/>
        <w:rPr>
          <w:rFonts w:ascii="Arial" w:hAnsi="Arial" w:cs="Arial"/>
          <w:iCs/>
          <w:sz w:val="22"/>
          <w:szCs w:val="22"/>
        </w:rPr>
      </w:pPr>
    </w:p>
    <w:p w14:paraId="70303CA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r w:rsidRPr="00E9415E">
        <w:rPr>
          <w:rFonts w:ascii="Arial" w:hAnsi="Arial" w:cs="Arial"/>
          <w:iCs/>
          <w:sz w:val="22"/>
          <w:szCs w:val="22"/>
        </w:rPr>
        <w:t>- Renseignements nécessaires pour y accéder</w:t>
      </w:r>
      <w:r w:rsidR="00FD11D9" w:rsidRPr="00E9415E">
        <w:rPr>
          <w:rFonts w:ascii="Arial" w:hAnsi="Arial" w:cs="Arial"/>
          <w:iCs/>
          <w:sz w:val="22"/>
          <w:szCs w:val="22"/>
        </w:rPr>
        <w:t> </w:t>
      </w:r>
      <w:r w:rsidRPr="00E9415E">
        <w:rPr>
          <w:rFonts w:ascii="Arial" w:hAnsi="Arial" w:cs="Arial"/>
          <w:iCs/>
          <w:sz w:val="22"/>
          <w:szCs w:val="22"/>
        </w:rPr>
        <w:t>:</w:t>
      </w:r>
    </w:p>
    <w:p w14:paraId="059471A6"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2AD894C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51D0FF05" w14:textId="77777777" w:rsidR="00BD1236" w:rsidRPr="00E9415E" w:rsidRDefault="00BD1236" w:rsidP="00BA5227">
      <w:pPr>
        <w:pStyle w:val="En-tte"/>
        <w:tabs>
          <w:tab w:val="left" w:pos="0"/>
          <w:tab w:val="left" w:pos="2160"/>
        </w:tabs>
        <w:jc w:val="both"/>
        <w:rPr>
          <w:rFonts w:ascii="Arial" w:hAnsi="Arial" w:cs="Arial"/>
          <w:iCs/>
          <w:sz w:val="22"/>
          <w:szCs w:val="22"/>
        </w:rPr>
      </w:pPr>
    </w:p>
    <w:p w14:paraId="59D44366" w14:textId="77777777" w:rsidR="00036184"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0AE26165" wp14:editId="29BF20F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BD1236" w:rsidRPr="00E9415E">
        <w:rPr>
          <w:rFonts w:ascii="Arial" w:hAnsi="Arial" w:cs="Arial"/>
          <w:i/>
          <w:iCs/>
          <w:sz w:val="22"/>
          <w:szCs w:val="22"/>
        </w:rPr>
        <w:t xml:space="preserve">2. </w:t>
      </w:r>
      <w:r w:rsidR="00FB6488" w:rsidRPr="00E9415E">
        <w:rPr>
          <w:rFonts w:ascii="Arial" w:hAnsi="Arial" w:cs="Arial"/>
          <w:i/>
          <w:iCs/>
          <w:sz w:val="22"/>
          <w:szCs w:val="22"/>
        </w:rPr>
        <w:t xml:space="preserve">Lorsque le marché public </w:t>
      </w:r>
      <w:r w:rsidR="00872C42" w:rsidRPr="00E9415E">
        <w:rPr>
          <w:rFonts w:ascii="Arial" w:hAnsi="Arial" w:cs="Arial"/>
          <w:i/>
          <w:iCs/>
          <w:sz w:val="22"/>
          <w:szCs w:val="22"/>
        </w:rPr>
        <w:t>n’est pas un marché de défense ou de sécurité</w:t>
      </w:r>
      <w:r w:rsidR="00FB6488" w:rsidRPr="00E9415E">
        <w:rPr>
          <w:rFonts w:ascii="Arial" w:hAnsi="Arial" w:cs="Arial"/>
          <w:i/>
          <w:iCs/>
          <w:sz w:val="22"/>
          <w:szCs w:val="22"/>
        </w:rPr>
        <w:t xml:space="preserve"> </w:t>
      </w:r>
      <w:r w:rsidR="00FB6488" w:rsidRPr="00E9415E">
        <w:rPr>
          <w:rFonts w:ascii="Arial" w:hAnsi="Arial" w:cs="Arial"/>
          <w:b/>
          <w:i/>
          <w:iCs/>
          <w:sz w:val="22"/>
          <w:szCs w:val="22"/>
        </w:rPr>
        <w:t>et</w:t>
      </w:r>
      <w:r w:rsidR="00FB6488" w:rsidRPr="00E9415E">
        <w:rPr>
          <w:rFonts w:ascii="Arial" w:hAnsi="Arial" w:cs="Arial"/>
          <w:i/>
          <w:iCs/>
          <w:sz w:val="22"/>
          <w:szCs w:val="22"/>
        </w:rPr>
        <w:t xml:space="preserve"> que l’acheteur a autorisé les candidats à se limiter à indiquer qu’ils disposent de l’aptitude et des capacités requises en application du second alinéa de </w:t>
      </w:r>
      <w:r w:rsidR="00872C42" w:rsidRPr="00E9415E">
        <w:rPr>
          <w:rFonts w:ascii="Arial" w:hAnsi="Arial" w:cs="Arial"/>
          <w:i/>
          <w:iCs/>
          <w:sz w:val="22"/>
          <w:szCs w:val="22"/>
        </w:rPr>
        <w:t>l’</w:t>
      </w:r>
      <w:hyperlink r:id="rId27" w:history="1">
        <w:r w:rsidR="00872C42" w:rsidRPr="00E9415E">
          <w:rPr>
            <w:rStyle w:val="Lienhypertexte"/>
            <w:rFonts w:ascii="Arial" w:hAnsi="Arial" w:cs="Arial"/>
            <w:i/>
            <w:iCs/>
            <w:sz w:val="22"/>
            <w:szCs w:val="22"/>
          </w:rPr>
          <w:t>article R. 2143-4</w:t>
        </w:r>
      </w:hyperlink>
      <w:r w:rsidR="00FB6488" w:rsidRPr="00E9415E">
        <w:rPr>
          <w:rFonts w:ascii="Arial" w:hAnsi="Arial" w:cs="Arial"/>
          <w:i/>
          <w:iCs/>
          <w:sz w:val="22"/>
          <w:szCs w:val="22"/>
        </w:rPr>
        <w:t xml:space="preserve"> </w:t>
      </w:r>
      <w:r w:rsidR="00872C42" w:rsidRPr="00E9415E">
        <w:rPr>
          <w:rFonts w:ascii="Arial" w:hAnsi="Arial" w:cs="Arial"/>
          <w:i/>
          <w:iCs/>
          <w:sz w:val="22"/>
          <w:szCs w:val="22"/>
        </w:rPr>
        <w:t>du code de la commande publique</w:t>
      </w:r>
      <w:r w:rsidR="00FB6488" w:rsidRPr="00E9415E">
        <w:rPr>
          <w:rFonts w:ascii="Arial" w:hAnsi="Arial" w:cs="Arial"/>
          <w:i/>
          <w:iCs/>
          <w:sz w:val="22"/>
          <w:szCs w:val="22"/>
        </w:rPr>
        <w:t> :</w:t>
      </w:r>
    </w:p>
    <w:p w14:paraId="3F2A7F10" w14:textId="77777777" w:rsidR="00036184" w:rsidRPr="00E9415E" w:rsidRDefault="00036184" w:rsidP="005F4173">
      <w:pPr>
        <w:pStyle w:val="En-tte"/>
        <w:tabs>
          <w:tab w:val="clear" w:pos="4536"/>
          <w:tab w:val="clear" w:pos="9072"/>
          <w:tab w:val="left" w:pos="0"/>
          <w:tab w:val="left" w:pos="2160"/>
        </w:tabs>
        <w:jc w:val="both"/>
        <w:rPr>
          <w:rFonts w:ascii="Arial" w:hAnsi="Arial" w:cs="Arial"/>
          <w:i/>
          <w:iCs/>
          <w:sz w:val="22"/>
          <w:szCs w:val="22"/>
        </w:rPr>
      </w:pPr>
    </w:p>
    <w:p w14:paraId="5C596EF0" w14:textId="77777777" w:rsidR="00FB6488" w:rsidRPr="00E9415E" w:rsidRDefault="00FB6488" w:rsidP="000E0EFF">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23B20">
        <w:rPr>
          <w:rFonts w:ascii="Arial" w:hAnsi="Arial" w:cs="Arial"/>
          <w:sz w:val="22"/>
          <w:szCs w:val="22"/>
        </w:rPr>
      </w:r>
      <w:r w:rsidR="00923B20">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Le candidat déclare sur l’honneur satisfaire à l’ensemble des conditions de participation requises par l’acheteur</w:t>
      </w:r>
      <w:r w:rsidR="002D13A0" w:rsidRPr="00E9415E">
        <w:rPr>
          <w:rFonts w:ascii="Arial" w:hAnsi="Arial" w:cs="Arial"/>
          <w:sz w:val="22"/>
          <w:szCs w:val="22"/>
        </w:rPr>
        <w:t>.</w:t>
      </w:r>
    </w:p>
    <w:p w14:paraId="6E01DD21" w14:textId="77777777" w:rsidR="002E0D92" w:rsidRPr="00E9415E" w:rsidRDefault="002E0D92" w:rsidP="00D21AD8">
      <w:pPr>
        <w:tabs>
          <w:tab w:val="left" w:pos="-142"/>
          <w:tab w:val="left" w:pos="4111"/>
        </w:tabs>
        <w:rPr>
          <w:rFonts w:ascii="Arial" w:hAnsi="Arial" w:cs="Arial"/>
          <w:b/>
          <w:bCs/>
          <w:sz w:val="22"/>
          <w:szCs w:val="22"/>
        </w:rPr>
      </w:pPr>
    </w:p>
    <w:p w14:paraId="588D2310" w14:textId="77777777" w:rsidR="006B7E4D" w:rsidRPr="00E9415E" w:rsidRDefault="006B7E4D"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E9415E" w14:paraId="0B6BE26D" w14:textId="77777777" w:rsidTr="005C765E">
        <w:tc>
          <w:tcPr>
            <w:tcW w:w="10344" w:type="dxa"/>
            <w:shd w:val="clear" w:color="auto" w:fill="66CCFF"/>
          </w:tcPr>
          <w:p w14:paraId="39870231" w14:textId="77777777" w:rsidR="00261FC1" w:rsidRPr="00E9415E" w:rsidRDefault="008071D4" w:rsidP="004C221B">
            <w:pPr>
              <w:jc w:val="both"/>
              <w:rPr>
                <w:rFonts w:ascii="Arial" w:hAnsi="Arial" w:cs="Arial"/>
                <w:b/>
                <w:bCs/>
                <w:sz w:val="22"/>
                <w:szCs w:val="22"/>
              </w:rPr>
            </w:pPr>
            <w:r w:rsidRPr="00E9415E">
              <w:rPr>
                <w:rFonts w:ascii="Arial" w:hAnsi="Arial" w:cs="Arial"/>
                <w:b/>
                <w:bCs/>
                <w:sz w:val="22"/>
                <w:szCs w:val="22"/>
              </w:rPr>
              <w:t>D</w:t>
            </w:r>
            <w:r w:rsidR="001A1D05" w:rsidRPr="00E9415E">
              <w:rPr>
                <w:rFonts w:ascii="Arial" w:hAnsi="Arial" w:cs="Arial"/>
                <w:b/>
                <w:bCs/>
                <w:sz w:val="22"/>
                <w:szCs w:val="22"/>
              </w:rPr>
              <w:t xml:space="preserve"> - </w:t>
            </w:r>
            <w:r w:rsidR="00261FC1" w:rsidRPr="00E9415E">
              <w:rPr>
                <w:rFonts w:ascii="Arial" w:hAnsi="Arial" w:cs="Arial"/>
                <w:b/>
                <w:bCs/>
                <w:sz w:val="22"/>
                <w:szCs w:val="22"/>
              </w:rPr>
              <w:t>Renseignements relatifs à l’aptitude à exercer l’activité profession</w:t>
            </w:r>
            <w:r w:rsidR="004C221B" w:rsidRPr="00E9415E">
              <w:rPr>
                <w:rFonts w:ascii="Arial" w:hAnsi="Arial" w:cs="Arial"/>
                <w:b/>
                <w:bCs/>
                <w:sz w:val="22"/>
                <w:szCs w:val="22"/>
              </w:rPr>
              <w:t>nelle concernée par le contrat</w:t>
            </w:r>
          </w:p>
        </w:tc>
      </w:tr>
    </w:tbl>
    <w:p w14:paraId="44DA3428" w14:textId="77777777" w:rsidR="00D21AD8" w:rsidRPr="00E9415E" w:rsidRDefault="00D21AD8" w:rsidP="00D21AD8">
      <w:pPr>
        <w:tabs>
          <w:tab w:val="left" w:pos="-142"/>
          <w:tab w:val="left" w:pos="4111"/>
        </w:tabs>
        <w:rPr>
          <w:rFonts w:ascii="Arial" w:hAnsi="Arial" w:cs="Arial"/>
          <w:b/>
          <w:bCs/>
          <w:sz w:val="22"/>
          <w:szCs w:val="22"/>
        </w:rPr>
      </w:pPr>
    </w:p>
    <w:p w14:paraId="020FC418" w14:textId="77777777" w:rsidR="00472B25" w:rsidRPr="00E9415E" w:rsidRDefault="00472B25">
      <w:pPr>
        <w:rPr>
          <w:rFonts w:ascii="Arial" w:hAnsi="Arial" w:cs="Arial"/>
          <w:sz w:val="22"/>
          <w:szCs w:val="22"/>
        </w:rPr>
      </w:pPr>
    </w:p>
    <w:p w14:paraId="31E26CDD"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555AC1" w:rsidRPr="00E9415E">
        <w:rPr>
          <w:rFonts w:ascii="Arial" w:hAnsi="Arial" w:cs="Arial"/>
          <w:b/>
          <w:bCs/>
          <w:sz w:val="22"/>
          <w:szCs w:val="22"/>
        </w:rPr>
        <w:t>1 - Renseignements sur l’</w:t>
      </w:r>
      <w:r w:rsidR="00755416" w:rsidRPr="00E9415E">
        <w:rPr>
          <w:rFonts w:ascii="Arial" w:hAnsi="Arial" w:cs="Arial"/>
          <w:b/>
          <w:bCs/>
          <w:sz w:val="22"/>
          <w:szCs w:val="22"/>
        </w:rPr>
        <w:t>inscription sur un registre professionnel :</w:t>
      </w:r>
    </w:p>
    <w:p w14:paraId="56773134" w14:textId="77777777" w:rsidR="00555AC1" w:rsidRPr="00E9415E" w:rsidRDefault="00555AC1" w:rsidP="00171BF1">
      <w:pPr>
        <w:jc w:val="both"/>
        <w:rPr>
          <w:rFonts w:ascii="Arial" w:hAnsi="Arial" w:cs="Arial"/>
          <w:sz w:val="22"/>
          <w:szCs w:val="22"/>
        </w:rPr>
      </w:pPr>
    </w:p>
    <w:p w14:paraId="35A77D58" w14:textId="77777777" w:rsidR="00555AC1" w:rsidRPr="00E9415E" w:rsidRDefault="00555AC1" w:rsidP="00171BF1">
      <w:pPr>
        <w:jc w:val="both"/>
        <w:rPr>
          <w:rFonts w:ascii="Arial" w:hAnsi="Arial" w:cs="Arial"/>
          <w:sz w:val="22"/>
          <w:szCs w:val="22"/>
        </w:rPr>
      </w:pPr>
    </w:p>
    <w:p w14:paraId="7580708F" w14:textId="77777777" w:rsidR="00555AC1" w:rsidRPr="00E9415E" w:rsidRDefault="00555AC1" w:rsidP="00171BF1">
      <w:pPr>
        <w:jc w:val="both"/>
        <w:rPr>
          <w:rFonts w:ascii="Arial" w:hAnsi="Arial" w:cs="Arial"/>
          <w:sz w:val="22"/>
          <w:szCs w:val="22"/>
        </w:rPr>
      </w:pPr>
    </w:p>
    <w:p w14:paraId="5B6B04C0" w14:textId="77777777" w:rsidR="00555AC1" w:rsidRPr="00E9415E" w:rsidRDefault="00555AC1" w:rsidP="00171BF1">
      <w:pPr>
        <w:jc w:val="both"/>
        <w:rPr>
          <w:rFonts w:ascii="Arial" w:hAnsi="Arial" w:cs="Arial"/>
          <w:sz w:val="22"/>
          <w:szCs w:val="22"/>
        </w:rPr>
      </w:pPr>
    </w:p>
    <w:p w14:paraId="33A21BAF" w14:textId="77777777" w:rsidR="00555AC1" w:rsidRPr="00E9415E" w:rsidRDefault="00555AC1" w:rsidP="00171BF1">
      <w:pPr>
        <w:jc w:val="both"/>
        <w:rPr>
          <w:rFonts w:ascii="Arial" w:hAnsi="Arial" w:cs="Arial"/>
          <w:sz w:val="22"/>
          <w:szCs w:val="22"/>
        </w:rPr>
      </w:pPr>
    </w:p>
    <w:p w14:paraId="6D0CCB8F"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2 - </w:t>
      </w:r>
      <w:r w:rsidR="00555AC1" w:rsidRPr="00E9415E">
        <w:rPr>
          <w:rFonts w:ascii="Arial" w:hAnsi="Arial" w:cs="Arial"/>
          <w:b/>
          <w:bCs/>
          <w:sz w:val="22"/>
          <w:szCs w:val="22"/>
        </w:rPr>
        <w:t xml:space="preserve">Le cas échéant, </w:t>
      </w:r>
      <w:r w:rsidR="00755416" w:rsidRPr="00E9415E">
        <w:rPr>
          <w:rFonts w:ascii="Arial" w:hAnsi="Arial" w:cs="Arial"/>
          <w:b/>
          <w:bCs/>
          <w:sz w:val="22"/>
          <w:szCs w:val="22"/>
        </w:rPr>
        <w:t xml:space="preserve">pour les marchés publics de services, </w:t>
      </w:r>
      <w:r w:rsidR="00555AC1" w:rsidRPr="00E9415E">
        <w:rPr>
          <w:rFonts w:ascii="Arial" w:hAnsi="Arial" w:cs="Arial"/>
          <w:b/>
          <w:bCs/>
          <w:sz w:val="22"/>
          <w:szCs w:val="22"/>
        </w:rPr>
        <w:t xml:space="preserve">indication de l’autorisation spécifique </w:t>
      </w:r>
      <w:r w:rsidR="00755416" w:rsidRPr="00E9415E">
        <w:rPr>
          <w:rFonts w:ascii="Arial" w:hAnsi="Arial" w:cs="Arial"/>
          <w:b/>
          <w:bCs/>
          <w:sz w:val="22"/>
          <w:szCs w:val="22"/>
        </w:rPr>
        <w:t xml:space="preserve">dont le candidat doit être doté ou de l’organisation spécifique dont </w:t>
      </w:r>
      <w:r w:rsidR="00FD11D9" w:rsidRPr="00E9415E">
        <w:rPr>
          <w:rFonts w:ascii="Arial" w:hAnsi="Arial" w:cs="Arial"/>
          <w:b/>
          <w:bCs/>
          <w:sz w:val="22"/>
          <w:szCs w:val="22"/>
        </w:rPr>
        <w:t>il</w:t>
      </w:r>
      <w:r w:rsidR="00755416" w:rsidRPr="00E9415E">
        <w:rPr>
          <w:rFonts w:ascii="Arial" w:hAnsi="Arial" w:cs="Arial"/>
          <w:b/>
          <w:bCs/>
          <w:sz w:val="22"/>
          <w:szCs w:val="22"/>
        </w:rPr>
        <w:t xml:space="preserve"> doit être membre pour pouvoir fournir, dans son pays d’origine, le service concerné :</w:t>
      </w:r>
    </w:p>
    <w:p w14:paraId="1EEA15A0" w14:textId="77777777" w:rsidR="00555AC1" w:rsidRPr="00E9415E" w:rsidRDefault="00555AC1" w:rsidP="00171BF1">
      <w:pPr>
        <w:jc w:val="both"/>
        <w:rPr>
          <w:rFonts w:ascii="Arial" w:hAnsi="Arial" w:cs="Arial"/>
          <w:sz w:val="22"/>
          <w:szCs w:val="22"/>
        </w:rPr>
      </w:pPr>
    </w:p>
    <w:p w14:paraId="154C6B87" w14:textId="77777777" w:rsidR="00555AC1" w:rsidRPr="00E9415E" w:rsidRDefault="00555AC1" w:rsidP="00171BF1">
      <w:pPr>
        <w:jc w:val="both"/>
        <w:rPr>
          <w:rFonts w:ascii="Arial" w:hAnsi="Arial" w:cs="Arial"/>
          <w:sz w:val="22"/>
          <w:szCs w:val="22"/>
        </w:rPr>
      </w:pPr>
    </w:p>
    <w:p w14:paraId="2FC5C9B3" w14:textId="77777777" w:rsidR="00755416" w:rsidRPr="00E9415E" w:rsidRDefault="00755416" w:rsidP="00663B7E">
      <w:pPr>
        <w:rPr>
          <w:rFonts w:ascii="Arial" w:hAnsi="Arial" w:cs="Arial"/>
          <w:sz w:val="22"/>
          <w:szCs w:val="22"/>
        </w:rPr>
      </w:pPr>
    </w:p>
    <w:p w14:paraId="51D79F95" w14:textId="77777777" w:rsidR="00555AC1" w:rsidRPr="00E9415E" w:rsidRDefault="00555AC1" w:rsidP="00663B7E">
      <w:pPr>
        <w:rPr>
          <w:rFonts w:ascii="Arial" w:hAnsi="Arial" w:cs="Arial"/>
          <w:sz w:val="22"/>
          <w:szCs w:val="22"/>
        </w:rPr>
      </w:pPr>
    </w:p>
    <w:p w14:paraId="581202E0" w14:textId="77777777" w:rsidR="00663B7E"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3 - </w:t>
      </w:r>
      <w:r w:rsidR="00663B7E" w:rsidRPr="00E9415E">
        <w:rPr>
          <w:rFonts w:ascii="Arial" w:hAnsi="Arial" w:cs="Arial"/>
          <w:b/>
          <w:bCs/>
          <w:sz w:val="22"/>
          <w:szCs w:val="22"/>
        </w:rPr>
        <w:t xml:space="preserve">Le cas échéant, adresse internet à laquelle </w:t>
      </w:r>
      <w:r w:rsidR="00CC0527" w:rsidRPr="00E9415E">
        <w:rPr>
          <w:rFonts w:ascii="Arial" w:hAnsi="Arial" w:cs="Arial"/>
          <w:b/>
          <w:bCs/>
          <w:sz w:val="22"/>
          <w:szCs w:val="22"/>
        </w:rPr>
        <w:t xml:space="preserve">les documents justificatifs et moyens de preuve sont </w:t>
      </w:r>
      <w:r w:rsidR="00663B7E" w:rsidRPr="00E9415E">
        <w:rPr>
          <w:rFonts w:ascii="Arial" w:hAnsi="Arial" w:cs="Arial"/>
          <w:b/>
          <w:bCs/>
          <w:sz w:val="22"/>
          <w:szCs w:val="22"/>
        </w:rPr>
        <w:t>accessible</w:t>
      </w:r>
      <w:r w:rsidR="00CC0527" w:rsidRPr="00E9415E">
        <w:rPr>
          <w:rFonts w:ascii="Arial" w:hAnsi="Arial" w:cs="Arial"/>
          <w:b/>
          <w:bCs/>
          <w:sz w:val="22"/>
          <w:szCs w:val="22"/>
        </w:rPr>
        <w:t>s</w:t>
      </w:r>
      <w:r w:rsidR="00663B7E" w:rsidRPr="00E9415E">
        <w:rPr>
          <w:rFonts w:ascii="Arial" w:hAnsi="Arial" w:cs="Arial"/>
          <w:b/>
          <w:bCs/>
          <w:sz w:val="22"/>
          <w:szCs w:val="22"/>
        </w:rPr>
        <w:t xml:space="preserve"> directement et gratuitement, ainsi que l’ensemble des renseignements nécessaires pour y accéder </w:t>
      </w:r>
      <w:r w:rsidR="00555AC1" w:rsidRPr="00E9415E">
        <w:rPr>
          <w:rFonts w:ascii="Arial" w:hAnsi="Arial" w:cs="Arial"/>
          <w:b/>
          <w:bCs/>
          <w:sz w:val="22"/>
          <w:szCs w:val="22"/>
        </w:rPr>
        <w:t>(</w:t>
      </w:r>
      <w:r w:rsidR="00513F06"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w:t>
      </w:r>
      <w:r w:rsidR="00513F06" w:rsidRPr="00E9415E">
        <w:rPr>
          <w:rFonts w:ascii="Arial" w:hAnsi="Arial" w:cs="Arial"/>
          <w:b/>
          <w:bCs/>
          <w:sz w:val="22"/>
          <w:szCs w:val="22"/>
        </w:rPr>
        <w:t xml:space="preserve"> </w:t>
      </w:r>
      <w:r w:rsidR="00555AC1" w:rsidRPr="00E9415E">
        <w:rPr>
          <w:rFonts w:ascii="Arial" w:hAnsi="Arial" w:cs="Arial"/>
          <w:b/>
          <w:bCs/>
          <w:sz w:val="22"/>
          <w:szCs w:val="22"/>
        </w:rPr>
        <w:t xml:space="preserve">MDS, </w:t>
      </w:r>
      <w:r w:rsidR="00717070" w:rsidRPr="00E9415E">
        <w:rPr>
          <w:rFonts w:ascii="Arial" w:hAnsi="Arial" w:cs="Arial"/>
          <w:b/>
          <w:bCs/>
          <w:sz w:val="22"/>
          <w:szCs w:val="22"/>
        </w:rPr>
        <w:t xml:space="preserve">uniquement </w:t>
      </w:r>
      <w:r w:rsidR="00513F06" w:rsidRPr="00E9415E">
        <w:rPr>
          <w:rFonts w:ascii="Arial" w:hAnsi="Arial" w:cs="Arial"/>
          <w:b/>
          <w:bCs/>
          <w:sz w:val="22"/>
          <w:szCs w:val="22"/>
        </w:rPr>
        <w:t>lorsque</w:t>
      </w:r>
      <w:r w:rsidR="00555AC1" w:rsidRPr="00E9415E">
        <w:rPr>
          <w:rFonts w:ascii="Arial" w:hAnsi="Arial" w:cs="Arial"/>
          <w:b/>
          <w:bCs/>
          <w:sz w:val="22"/>
          <w:szCs w:val="22"/>
        </w:rPr>
        <w:t xml:space="preserve"> l’acheteur a autorisé les candidats à ne pas fournir ces documents de preuve en application d</w:t>
      </w:r>
      <w:r w:rsidR="00717070" w:rsidRPr="00E9415E">
        <w:rPr>
          <w:rFonts w:ascii="Arial" w:hAnsi="Arial" w:cs="Arial"/>
          <w:b/>
          <w:bCs/>
          <w:sz w:val="22"/>
          <w:szCs w:val="22"/>
        </w:rPr>
        <w:t>e l’</w:t>
      </w:r>
      <w:hyperlink r:id="rId28"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555AC1" w:rsidRPr="00E9415E">
        <w:rPr>
          <w:rFonts w:ascii="Arial" w:hAnsi="Arial" w:cs="Arial"/>
          <w:b/>
          <w:bCs/>
          <w:sz w:val="22"/>
          <w:szCs w:val="22"/>
        </w:rPr>
        <w:t>) </w:t>
      </w:r>
      <w:r w:rsidR="00663B7E" w:rsidRPr="00E9415E">
        <w:rPr>
          <w:rFonts w:ascii="Arial" w:hAnsi="Arial" w:cs="Arial"/>
          <w:b/>
          <w:bCs/>
          <w:sz w:val="22"/>
          <w:szCs w:val="22"/>
        </w:rPr>
        <w:t>:</w:t>
      </w:r>
    </w:p>
    <w:p w14:paraId="46052CDB" w14:textId="77777777" w:rsidR="00663B7E" w:rsidRPr="00E9415E" w:rsidRDefault="00663B7E" w:rsidP="00171BF1">
      <w:pPr>
        <w:jc w:val="both"/>
        <w:rPr>
          <w:rFonts w:ascii="Arial" w:hAnsi="Arial" w:cs="Arial"/>
          <w:sz w:val="22"/>
          <w:szCs w:val="22"/>
        </w:rPr>
      </w:pPr>
    </w:p>
    <w:p w14:paraId="4F96B376"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Adresse</w:t>
      </w:r>
      <w:r w:rsidR="00717070" w:rsidRPr="00E9415E">
        <w:rPr>
          <w:rFonts w:ascii="Arial" w:hAnsi="Arial" w:cs="Arial"/>
          <w:sz w:val="22"/>
          <w:szCs w:val="22"/>
        </w:rPr>
        <w:t>(s)</w:t>
      </w:r>
      <w:r w:rsidRPr="00E9415E">
        <w:rPr>
          <w:rFonts w:ascii="Arial" w:hAnsi="Arial" w:cs="Arial"/>
          <w:sz w:val="22"/>
          <w:szCs w:val="22"/>
        </w:rPr>
        <w:t xml:space="preserve"> internet</w:t>
      </w:r>
      <w:r w:rsidR="00755416" w:rsidRPr="00E9415E">
        <w:rPr>
          <w:rFonts w:ascii="Arial" w:hAnsi="Arial" w:cs="Arial"/>
          <w:sz w:val="22"/>
          <w:szCs w:val="22"/>
        </w:rPr>
        <w:t> </w:t>
      </w:r>
      <w:r w:rsidRPr="00E9415E">
        <w:rPr>
          <w:rFonts w:ascii="Arial" w:hAnsi="Arial" w:cs="Arial"/>
          <w:sz w:val="22"/>
          <w:szCs w:val="22"/>
        </w:rPr>
        <w:t>:</w:t>
      </w:r>
    </w:p>
    <w:p w14:paraId="636F90E7" w14:textId="77777777" w:rsidR="00663B7E" w:rsidRPr="00E9415E" w:rsidRDefault="00663B7E" w:rsidP="00171BF1">
      <w:pPr>
        <w:ind w:left="284"/>
        <w:jc w:val="both"/>
        <w:rPr>
          <w:rFonts w:ascii="Arial" w:hAnsi="Arial" w:cs="Arial"/>
          <w:sz w:val="22"/>
          <w:szCs w:val="22"/>
        </w:rPr>
      </w:pPr>
    </w:p>
    <w:p w14:paraId="4A16E25B" w14:textId="77777777" w:rsidR="00717070" w:rsidRPr="00E9415E" w:rsidRDefault="00717070" w:rsidP="00171BF1">
      <w:pPr>
        <w:ind w:left="284"/>
        <w:jc w:val="both"/>
        <w:rPr>
          <w:rFonts w:ascii="Arial" w:hAnsi="Arial" w:cs="Arial"/>
          <w:sz w:val="22"/>
          <w:szCs w:val="22"/>
        </w:rPr>
      </w:pPr>
    </w:p>
    <w:p w14:paraId="6AF6A13C" w14:textId="77777777" w:rsidR="00663B7E" w:rsidRPr="00E9415E" w:rsidRDefault="00663B7E" w:rsidP="00171BF1">
      <w:pPr>
        <w:ind w:left="284"/>
        <w:jc w:val="both"/>
        <w:rPr>
          <w:rFonts w:ascii="Arial" w:hAnsi="Arial" w:cs="Arial"/>
          <w:sz w:val="22"/>
          <w:szCs w:val="22"/>
        </w:rPr>
      </w:pPr>
    </w:p>
    <w:p w14:paraId="12947562"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Renseignements nécessaires pour y accéder</w:t>
      </w:r>
      <w:r w:rsidR="00755416" w:rsidRPr="00E9415E">
        <w:rPr>
          <w:rFonts w:ascii="Arial" w:hAnsi="Arial" w:cs="Arial"/>
          <w:sz w:val="22"/>
          <w:szCs w:val="22"/>
        </w:rPr>
        <w:t> </w:t>
      </w:r>
      <w:r w:rsidRPr="00E9415E">
        <w:rPr>
          <w:rFonts w:ascii="Arial" w:hAnsi="Arial" w:cs="Arial"/>
          <w:sz w:val="22"/>
          <w:szCs w:val="22"/>
        </w:rPr>
        <w:t>:</w:t>
      </w:r>
    </w:p>
    <w:p w14:paraId="6467EA5F" w14:textId="77777777" w:rsidR="00663B7E" w:rsidRPr="00E9415E" w:rsidRDefault="00663B7E" w:rsidP="00171BF1">
      <w:pPr>
        <w:ind w:left="284"/>
        <w:jc w:val="both"/>
        <w:rPr>
          <w:rFonts w:ascii="Arial" w:hAnsi="Arial" w:cs="Arial"/>
          <w:sz w:val="22"/>
          <w:szCs w:val="22"/>
        </w:rPr>
      </w:pPr>
    </w:p>
    <w:p w14:paraId="01971A14" w14:textId="77777777" w:rsidR="00663B7E" w:rsidRPr="00E9415E" w:rsidRDefault="00663B7E" w:rsidP="00171BF1">
      <w:pPr>
        <w:ind w:left="284"/>
        <w:jc w:val="both"/>
        <w:rPr>
          <w:rFonts w:ascii="Arial" w:hAnsi="Arial" w:cs="Arial"/>
          <w:sz w:val="22"/>
          <w:szCs w:val="22"/>
        </w:rPr>
      </w:pPr>
    </w:p>
    <w:p w14:paraId="1CD02365" w14:textId="77777777" w:rsidR="002E0D92" w:rsidRPr="00E9415E" w:rsidRDefault="002E0D92" w:rsidP="00171BF1">
      <w:pPr>
        <w:ind w:left="284"/>
        <w:jc w:val="both"/>
        <w:rPr>
          <w:rFonts w:ascii="Arial" w:hAnsi="Arial" w:cs="Arial"/>
          <w:sz w:val="22"/>
          <w:szCs w:val="22"/>
        </w:rPr>
      </w:pPr>
    </w:p>
    <w:p w14:paraId="77EAA105" w14:textId="77777777" w:rsidR="002E0D92" w:rsidRPr="00E9415E" w:rsidRDefault="002E0D92" w:rsidP="00171BF1">
      <w:pPr>
        <w:ind w:left="284"/>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E9415E" w14:paraId="79E7FBEB" w14:textId="77777777" w:rsidTr="00261FC1">
        <w:tc>
          <w:tcPr>
            <w:tcW w:w="10331" w:type="dxa"/>
            <w:shd w:val="clear" w:color="auto" w:fill="66CCFF"/>
          </w:tcPr>
          <w:p w14:paraId="7F304585" w14:textId="77777777" w:rsidR="00906660"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relatifs à la </w:t>
            </w:r>
            <w:r w:rsidR="00906660" w:rsidRPr="00E9415E">
              <w:rPr>
                <w:rFonts w:ascii="Arial" w:hAnsi="Arial" w:cs="Arial"/>
                <w:b/>
                <w:bCs/>
                <w:sz w:val="22"/>
                <w:szCs w:val="22"/>
              </w:rPr>
              <w:t xml:space="preserve">capacité économique et </w:t>
            </w:r>
            <w:r w:rsidR="00472B25" w:rsidRPr="00E9415E">
              <w:rPr>
                <w:rFonts w:ascii="Arial" w:hAnsi="Arial" w:cs="Arial"/>
                <w:b/>
                <w:bCs/>
                <w:sz w:val="22"/>
                <w:szCs w:val="22"/>
              </w:rPr>
              <w:t>financière du candidat individuel ou du membre du groupement</w:t>
            </w:r>
          </w:p>
        </w:tc>
      </w:tr>
    </w:tbl>
    <w:p w14:paraId="53B86945" w14:textId="77777777" w:rsidR="00646B4F" w:rsidRPr="00E9415E" w:rsidRDefault="00646B4F" w:rsidP="00171BF1">
      <w:pPr>
        <w:ind w:left="284"/>
        <w:rPr>
          <w:rFonts w:ascii="Arial" w:hAnsi="Arial" w:cs="Arial"/>
          <w:sz w:val="22"/>
          <w:szCs w:val="22"/>
        </w:rPr>
      </w:pPr>
    </w:p>
    <w:p w14:paraId="64AB627E" w14:textId="77777777" w:rsidR="00472B25" w:rsidRPr="00E9415E" w:rsidRDefault="008071D4">
      <w:pPr>
        <w:pStyle w:val="En-tte"/>
        <w:tabs>
          <w:tab w:val="clear" w:pos="4536"/>
          <w:tab w:val="clear" w:pos="9072"/>
          <w:tab w:val="left" w:pos="0"/>
          <w:tab w:val="left" w:pos="2160"/>
        </w:tabs>
        <w:rPr>
          <w:rFonts w:ascii="Arial" w:hAnsi="Arial" w:cs="Arial"/>
          <w:i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1 </w:t>
      </w:r>
      <w:r w:rsidR="00472B25" w:rsidRPr="00E9415E">
        <w:rPr>
          <w:rFonts w:ascii="Arial" w:hAnsi="Arial" w:cs="Arial"/>
          <w:b/>
          <w:bCs/>
          <w:sz w:val="22"/>
          <w:szCs w:val="22"/>
        </w:rPr>
        <w:t>- Chiffre</w:t>
      </w:r>
      <w:r w:rsidR="006C6E7F" w:rsidRPr="00E9415E">
        <w:rPr>
          <w:rFonts w:ascii="Arial" w:hAnsi="Arial" w:cs="Arial"/>
          <w:b/>
          <w:bCs/>
          <w:sz w:val="22"/>
          <w:szCs w:val="22"/>
        </w:rPr>
        <w:t>s</w:t>
      </w:r>
      <w:r w:rsidR="00472B25" w:rsidRPr="00E9415E">
        <w:rPr>
          <w:rFonts w:ascii="Arial" w:hAnsi="Arial" w:cs="Arial"/>
          <w:b/>
          <w:bCs/>
          <w:sz w:val="22"/>
          <w:szCs w:val="22"/>
        </w:rPr>
        <w:t xml:space="preserve"> d’affaires hors taxes des trois derniers exercices disponibles</w:t>
      </w:r>
    </w:p>
    <w:p w14:paraId="1DEE613B" w14:textId="77777777" w:rsidR="00472B25" w:rsidRPr="00E9415E"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9415E" w14:paraId="7D81115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D14C5A9" w14:textId="77777777" w:rsidR="00472B25" w:rsidRPr="00E9415E"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00EFCB33"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0A531F19"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DCC512"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r>
      <w:tr w:rsidR="00472B25" w:rsidRPr="00E9415E" w14:paraId="3D80A99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B8388AA" w14:textId="77777777" w:rsidR="00472B25" w:rsidRPr="00E9415E" w:rsidRDefault="00472B25" w:rsidP="008C2177">
            <w:pPr>
              <w:tabs>
                <w:tab w:val="left" w:pos="864"/>
              </w:tabs>
              <w:snapToGrid w:val="0"/>
              <w:spacing w:before="180" w:after="180"/>
              <w:rPr>
                <w:rFonts w:ascii="Arial" w:hAnsi="Arial" w:cs="Arial"/>
                <w:sz w:val="22"/>
                <w:szCs w:val="22"/>
              </w:rPr>
            </w:pPr>
            <w:r w:rsidRPr="00E9415E">
              <w:rPr>
                <w:rFonts w:ascii="Arial" w:hAnsi="Arial" w:cs="Arial"/>
                <w:sz w:val="22"/>
                <w:szCs w:val="22"/>
              </w:rPr>
              <w:t xml:space="preserve">Chiffre d’affaires global </w:t>
            </w:r>
            <w:r w:rsidR="00C56E90" w:rsidRPr="00E9415E">
              <w:rPr>
                <w:rFonts w:ascii="Arial" w:hAnsi="Arial"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01ED79E" w14:textId="77777777" w:rsidR="00472B25" w:rsidRPr="00E9415E" w:rsidRDefault="00472B25">
            <w:pPr>
              <w:tabs>
                <w:tab w:val="left" w:pos="864"/>
              </w:tabs>
              <w:snapToGrid w:val="0"/>
              <w:spacing w:before="120" w:after="120"/>
              <w:rPr>
                <w:rFonts w:ascii="Arial" w:hAnsi="Arial" w:cs="Arial"/>
                <w:sz w:val="22"/>
                <w:szCs w:val="22"/>
              </w:rPr>
            </w:pPr>
          </w:p>
          <w:p w14:paraId="1A42BDE3"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14:paraId="0D7B801D"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5EE996C" w14:textId="77777777" w:rsidR="00472B25" w:rsidRPr="00E9415E" w:rsidRDefault="00472B25">
            <w:pPr>
              <w:tabs>
                <w:tab w:val="left" w:pos="864"/>
              </w:tabs>
              <w:snapToGrid w:val="0"/>
              <w:spacing w:before="120" w:after="120"/>
              <w:jc w:val="right"/>
              <w:rPr>
                <w:rFonts w:ascii="Arial" w:hAnsi="Arial" w:cs="Arial"/>
                <w:sz w:val="22"/>
                <w:szCs w:val="22"/>
              </w:rPr>
            </w:pPr>
          </w:p>
        </w:tc>
      </w:tr>
      <w:tr w:rsidR="00472B25" w:rsidRPr="00E9415E" w14:paraId="0ACB7364" w14:textId="77777777">
        <w:trPr>
          <w:trHeight w:val="737"/>
        </w:trPr>
        <w:tc>
          <w:tcPr>
            <w:tcW w:w="2566" w:type="dxa"/>
            <w:tcBorders>
              <w:left w:val="single" w:sz="8" w:space="0" w:color="000000"/>
              <w:bottom w:val="single" w:sz="8" w:space="0" w:color="000000"/>
            </w:tcBorders>
            <w:shd w:val="clear" w:color="auto" w:fill="auto"/>
          </w:tcPr>
          <w:p w14:paraId="0BF7BCA9" w14:textId="77777777" w:rsidR="00472B25" w:rsidRPr="00E9415E" w:rsidRDefault="00472B25">
            <w:pPr>
              <w:tabs>
                <w:tab w:val="left" w:pos="864"/>
              </w:tabs>
              <w:snapToGrid w:val="0"/>
              <w:spacing w:before="180" w:after="180"/>
              <w:rPr>
                <w:rFonts w:ascii="Arial" w:hAnsi="Arial" w:cs="Arial"/>
                <w:sz w:val="22"/>
                <w:szCs w:val="22"/>
              </w:rPr>
            </w:pPr>
            <w:r w:rsidRPr="00E9415E">
              <w:rPr>
                <w:rFonts w:ascii="Arial" w:hAnsi="Arial" w:cs="Arial"/>
                <w:sz w:val="22"/>
                <w:szCs w:val="22"/>
              </w:rPr>
              <w:lastRenderedPageBreak/>
              <w:t>Part du chiffre d’affaires concernant les fournitures,</w:t>
            </w:r>
            <w:r w:rsidR="00614607" w:rsidRPr="00E9415E">
              <w:rPr>
                <w:rFonts w:ascii="Arial" w:hAnsi="Arial" w:cs="Arial"/>
                <w:sz w:val="22"/>
                <w:szCs w:val="22"/>
              </w:rPr>
              <w:t xml:space="preserve"> services, ou travaux objet du </w:t>
            </w:r>
            <w:r w:rsidRPr="00E9415E">
              <w:rPr>
                <w:rFonts w:ascii="Arial" w:hAnsi="Arial" w:cs="Arial"/>
                <w:sz w:val="22"/>
                <w:szCs w:val="22"/>
              </w:rPr>
              <w:t>marché</w:t>
            </w:r>
            <w:r w:rsidR="00C56E90" w:rsidRPr="00E9415E">
              <w:rPr>
                <w:rFonts w:ascii="Arial" w:hAnsi="Arial" w:cs="Arial"/>
                <w:sz w:val="22"/>
                <w:szCs w:val="22"/>
              </w:rPr>
              <w:t xml:space="preserve"> (si demandé par l’acheteur)</w:t>
            </w:r>
          </w:p>
        </w:tc>
        <w:tc>
          <w:tcPr>
            <w:tcW w:w="2565" w:type="dxa"/>
            <w:tcBorders>
              <w:left w:val="single" w:sz="8" w:space="0" w:color="000000"/>
              <w:bottom w:val="single" w:sz="8" w:space="0" w:color="000000"/>
            </w:tcBorders>
            <w:shd w:val="clear" w:color="auto" w:fill="auto"/>
          </w:tcPr>
          <w:p w14:paraId="3A0D63F4" w14:textId="77777777" w:rsidR="00472B25" w:rsidRPr="00E9415E" w:rsidRDefault="00472B25">
            <w:pPr>
              <w:tabs>
                <w:tab w:val="left" w:pos="864"/>
              </w:tabs>
              <w:snapToGrid w:val="0"/>
              <w:spacing w:before="120" w:after="120"/>
              <w:rPr>
                <w:rFonts w:ascii="Arial" w:hAnsi="Arial" w:cs="Arial"/>
                <w:sz w:val="22"/>
                <w:szCs w:val="22"/>
              </w:rPr>
            </w:pPr>
          </w:p>
          <w:p w14:paraId="2EC06933"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65" w:type="dxa"/>
            <w:tcBorders>
              <w:left w:val="single" w:sz="8" w:space="0" w:color="000000"/>
              <w:bottom w:val="single" w:sz="8" w:space="0" w:color="000000"/>
            </w:tcBorders>
            <w:shd w:val="clear" w:color="auto" w:fill="auto"/>
          </w:tcPr>
          <w:p w14:paraId="26909009" w14:textId="77777777" w:rsidR="00472B25" w:rsidRPr="00E9415E" w:rsidRDefault="00472B25">
            <w:pPr>
              <w:tabs>
                <w:tab w:val="left" w:pos="864"/>
              </w:tabs>
              <w:snapToGrid w:val="0"/>
              <w:spacing w:before="120" w:after="120"/>
              <w:jc w:val="right"/>
              <w:rPr>
                <w:rFonts w:ascii="Arial" w:hAnsi="Arial" w:cs="Arial"/>
                <w:sz w:val="22"/>
                <w:szCs w:val="22"/>
              </w:rPr>
            </w:pPr>
          </w:p>
          <w:p w14:paraId="12F28030"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7C2C7FE2" w14:textId="77777777" w:rsidR="00472B25" w:rsidRPr="00E9415E" w:rsidRDefault="00472B25">
            <w:pPr>
              <w:tabs>
                <w:tab w:val="left" w:pos="864"/>
              </w:tabs>
              <w:snapToGrid w:val="0"/>
              <w:spacing w:before="120" w:after="120"/>
              <w:jc w:val="right"/>
              <w:rPr>
                <w:rFonts w:ascii="Arial" w:hAnsi="Arial" w:cs="Arial"/>
                <w:sz w:val="22"/>
                <w:szCs w:val="22"/>
              </w:rPr>
            </w:pPr>
          </w:p>
          <w:p w14:paraId="5233081F"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r>
    </w:tbl>
    <w:p w14:paraId="3A168CE9" w14:textId="77777777" w:rsidR="00472B25" w:rsidRPr="00E9415E" w:rsidRDefault="00472B25">
      <w:pPr>
        <w:tabs>
          <w:tab w:val="left" w:pos="864"/>
        </w:tabs>
        <w:jc w:val="both"/>
        <w:rPr>
          <w:rFonts w:ascii="Arial" w:hAnsi="Arial" w:cs="Arial"/>
          <w:sz w:val="22"/>
          <w:szCs w:val="22"/>
        </w:rPr>
      </w:pPr>
    </w:p>
    <w:p w14:paraId="0E28885C" w14:textId="77777777" w:rsidR="00646B4F" w:rsidRPr="00E9415E" w:rsidRDefault="00685900">
      <w:pPr>
        <w:tabs>
          <w:tab w:val="left" w:pos="864"/>
        </w:tabs>
        <w:jc w:val="both"/>
        <w:rPr>
          <w:rFonts w:ascii="Arial" w:hAnsi="Arial" w:cs="Arial"/>
          <w:sz w:val="22"/>
          <w:szCs w:val="22"/>
        </w:rPr>
      </w:pPr>
      <w:r w:rsidRPr="00E9415E">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4403F05D" w14:textId="77777777" w:rsidR="00646B4F" w:rsidRPr="00E9415E" w:rsidRDefault="00646B4F">
      <w:pPr>
        <w:tabs>
          <w:tab w:val="left" w:pos="864"/>
        </w:tabs>
        <w:jc w:val="both"/>
        <w:rPr>
          <w:rFonts w:ascii="Arial" w:hAnsi="Arial" w:cs="Arial"/>
          <w:sz w:val="22"/>
          <w:szCs w:val="22"/>
        </w:rPr>
      </w:pPr>
    </w:p>
    <w:p w14:paraId="6628E970" w14:textId="77777777" w:rsidR="00646B4F" w:rsidRPr="00E9415E" w:rsidRDefault="00685900" w:rsidP="00171BF1">
      <w:pPr>
        <w:tabs>
          <w:tab w:val="left" w:pos="864"/>
        </w:tabs>
        <w:ind w:left="567"/>
        <w:jc w:val="both"/>
        <w:rPr>
          <w:rFonts w:ascii="Arial" w:hAnsi="Arial" w:cs="Arial"/>
          <w:sz w:val="22"/>
          <w:szCs w:val="22"/>
        </w:rPr>
      </w:pPr>
      <w:r w:rsidRPr="00E9415E">
        <w:rPr>
          <w:rFonts w:ascii="Arial" w:hAnsi="Arial" w:cs="Arial"/>
          <w:sz w:val="22"/>
          <w:szCs w:val="22"/>
        </w:rPr>
        <w:t>……./…………./……</w:t>
      </w:r>
    </w:p>
    <w:p w14:paraId="4A905CBB" w14:textId="77777777" w:rsidR="00646B4F" w:rsidRPr="00E9415E" w:rsidRDefault="00646B4F">
      <w:pPr>
        <w:tabs>
          <w:tab w:val="left" w:pos="864"/>
        </w:tabs>
        <w:jc w:val="both"/>
        <w:rPr>
          <w:rFonts w:ascii="Arial" w:hAnsi="Arial" w:cs="Arial"/>
          <w:sz w:val="22"/>
          <w:szCs w:val="22"/>
        </w:rPr>
      </w:pPr>
    </w:p>
    <w:p w14:paraId="1F42531E" w14:textId="77777777" w:rsidR="002871EE" w:rsidRPr="00E9415E" w:rsidRDefault="008071D4" w:rsidP="00E10A15">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C56E90" w:rsidRPr="00E9415E">
        <w:rPr>
          <w:rFonts w:ascii="Arial" w:hAnsi="Arial" w:cs="Arial"/>
          <w:b/>
          <w:bCs/>
          <w:sz w:val="22"/>
          <w:szCs w:val="22"/>
        </w:rPr>
        <w:t>2</w:t>
      </w:r>
      <w:r w:rsidR="002871EE" w:rsidRPr="00E9415E">
        <w:rPr>
          <w:rFonts w:ascii="Arial" w:hAnsi="Arial" w:cs="Arial"/>
          <w:b/>
          <w:bCs/>
          <w:sz w:val="22"/>
          <w:szCs w:val="22"/>
        </w:rPr>
        <w:t xml:space="preserve"> </w:t>
      </w:r>
      <w:r w:rsidR="001A1D05" w:rsidRPr="00E9415E">
        <w:rPr>
          <w:rFonts w:ascii="Arial" w:hAnsi="Arial" w:cs="Arial"/>
          <w:b/>
          <w:bCs/>
          <w:sz w:val="22"/>
          <w:szCs w:val="22"/>
        </w:rPr>
        <w:t>–</w:t>
      </w:r>
      <w:r w:rsidR="002871EE" w:rsidRPr="00E9415E">
        <w:rPr>
          <w:rFonts w:ascii="Arial" w:hAnsi="Arial" w:cs="Arial"/>
          <w:b/>
          <w:bCs/>
          <w:sz w:val="22"/>
          <w:szCs w:val="22"/>
        </w:rPr>
        <w:t xml:space="preserve"> </w:t>
      </w:r>
      <w:r w:rsidR="001A1D05" w:rsidRPr="00E9415E">
        <w:rPr>
          <w:rFonts w:ascii="Arial" w:hAnsi="Arial" w:cs="Arial"/>
          <w:b/>
          <w:bCs/>
          <w:sz w:val="22"/>
          <w:szCs w:val="22"/>
        </w:rPr>
        <w:t>Autres informations requises par l’acheteur au titre de la capacité économique et financière</w:t>
      </w:r>
    </w:p>
    <w:p w14:paraId="4E7B6FED" w14:textId="77777777" w:rsidR="00826CBB" w:rsidRPr="00E9415E" w:rsidRDefault="00826CBB">
      <w:pPr>
        <w:tabs>
          <w:tab w:val="left" w:pos="864"/>
        </w:tabs>
        <w:jc w:val="both"/>
        <w:rPr>
          <w:rFonts w:ascii="Arial" w:hAnsi="Arial" w:cs="Arial"/>
          <w:sz w:val="22"/>
          <w:szCs w:val="22"/>
        </w:rPr>
      </w:pPr>
    </w:p>
    <w:p w14:paraId="7081C29E" w14:textId="77777777" w:rsidR="00826CBB" w:rsidRPr="00E9415E" w:rsidRDefault="00826CBB">
      <w:pPr>
        <w:tabs>
          <w:tab w:val="left" w:pos="864"/>
        </w:tabs>
        <w:jc w:val="both"/>
        <w:rPr>
          <w:rFonts w:ascii="Arial" w:hAnsi="Arial" w:cs="Arial"/>
          <w:sz w:val="22"/>
          <w:szCs w:val="22"/>
        </w:rPr>
      </w:pPr>
    </w:p>
    <w:p w14:paraId="3D141A57" w14:textId="77777777" w:rsidR="00826CBB" w:rsidRPr="00E9415E" w:rsidRDefault="00826CBB">
      <w:pPr>
        <w:tabs>
          <w:tab w:val="left" w:pos="864"/>
        </w:tabs>
        <w:jc w:val="both"/>
        <w:rPr>
          <w:rFonts w:ascii="Arial" w:hAnsi="Arial" w:cs="Arial"/>
          <w:sz w:val="22"/>
          <w:szCs w:val="22"/>
        </w:rPr>
      </w:pPr>
    </w:p>
    <w:p w14:paraId="474347A8" w14:textId="77777777" w:rsidR="00826CBB" w:rsidRPr="00E9415E" w:rsidRDefault="008071D4" w:rsidP="00826CBB">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3 – Pour les marchés publics de travaux</w:t>
      </w:r>
    </w:p>
    <w:p w14:paraId="7B20DFE1" w14:textId="77777777" w:rsidR="00C56E90" w:rsidRPr="00E9415E" w:rsidRDefault="00C56E90">
      <w:pPr>
        <w:tabs>
          <w:tab w:val="left" w:pos="864"/>
        </w:tabs>
        <w:jc w:val="both"/>
        <w:rPr>
          <w:rFonts w:ascii="Arial" w:hAnsi="Arial" w:cs="Arial"/>
          <w:sz w:val="22"/>
          <w:szCs w:val="22"/>
        </w:rPr>
      </w:pPr>
    </w:p>
    <w:p w14:paraId="3739B180" w14:textId="77777777" w:rsidR="00826CBB" w:rsidRPr="00E9415E" w:rsidRDefault="00826CBB" w:rsidP="00826CBB">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923B20">
        <w:rPr>
          <w:rFonts w:ascii="Arial" w:hAnsi="Arial" w:cs="Arial"/>
          <w:sz w:val="22"/>
          <w:szCs w:val="22"/>
        </w:rPr>
      </w:r>
      <w:r w:rsidR="00923B20">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00717070" w:rsidRPr="00E9415E">
        <w:rPr>
          <w:rFonts w:ascii="Arial" w:hAnsi="Arial" w:cs="Arial"/>
          <w:sz w:val="22"/>
          <w:szCs w:val="22"/>
        </w:rPr>
        <w:t>En cochant cette case, l</w:t>
      </w:r>
      <w:r w:rsidRPr="00E9415E">
        <w:rPr>
          <w:rFonts w:ascii="Arial" w:hAnsi="Arial" w:cs="Arial"/>
          <w:sz w:val="22"/>
          <w:szCs w:val="22"/>
        </w:rPr>
        <w:t>e candidat déclare qu’</w:t>
      </w:r>
      <w:r w:rsidR="005F4173" w:rsidRPr="00E9415E">
        <w:rPr>
          <w:rFonts w:ascii="Arial" w:hAnsi="Arial" w:cs="Arial"/>
          <w:sz w:val="22"/>
          <w:szCs w:val="22"/>
        </w:rPr>
        <w:t xml:space="preserve">il </w:t>
      </w:r>
      <w:r w:rsidRPr="00E9415E">
        <w:rPr>
          <w:rFonts w:ascii="Arial" w:hAnsi="Arial" w:cs="Arial"/>
          <w:sz w:val="22"/>
          <w:szCs w:val="22"/>
        </w:rPr>
        <w:t>aura souscrit un contrat d’assurance le couvrant au regard de la responsabilité décennale (</w:t>
      </w:r>
      <w:hyperlink r:id="rId29" w:history="1">
        <w:r w:rsidR="00717070" w:rsidRPr="00E9415E">
          <w:rPr>
            <w:rStyle w:val="Lienhypertexte"/>
            <w:rFonts w:ascii="Arial" w:hAnsi="Arial" w:cs="Arial"/>
            <w:sz w:val="22"/>
            <w:szCs w:val="22"/>
          </w:rPr>
          <w:t>article </w:t>
        </w:r>
        <w:r w:rsidRPr="00E9415E">
          <w:rPr>
            <w:rStyle w:val="Lienhypertexte"/>
            <w:rFonts w:ascii="Arial" w:hAnsi="Arial" w:cs="Arial"/>
            <w:sz w:val="22"/>
            <w:szCs w:val="22"/>
          </w:rPr>
          <w:t>L. 241-1</w:t>
        </w:r>
      </w:hyperlink>
      <w:r w:rsidRPr="00E9415E">
        <w:rPr>
          <w:rFonts w:ascii="Arial" w:hAnsi="Arial" w:cs="Arial"/>
          <w:sz w:val="22"/>
          <w:szCs w:val="22"/>
        </w:rPr>
        <w:t xml:space="preserve"> du code des assurances</w:t>
      </w:r>
      <w:r w:rsidR="005F4173" w:rsidRPr="00E9415E">
        <w:rPr>
          <w:rFonts w:ascii="Arial" w:hAnsi="Arial" w:cs="Arial"/>
          <w:sz w:val="22"/>
          <w:szCs w:val="22"/>
        </w:rPr>
        <w:t>)</w:t>
      </w:r>
      <w:r w:rsidRPr="00E9415E">
        <w:rPr>
          <w:rFonts w:ascii="Arial" w:hAnsi="Arial" w:cs="Arial"/>
          <w:sz w:val="22"/>
          <w:szCs w:val="22"/>
        </w:rPr>
        <w:t>.</w:t>
      </w:r>
    </w:p>
    <w:p w14:paraId="3B5B5198" w14:textId="77777777" w:rsidR="00826CBB" w:rsidRPr="00E9415E" w:rsidRDefault="00717070" w:rsidP="00717070">
      <w:pPr>
        <w:pStyle w:val="En-tte"/>
        <w:tabs>
          <w:tab w:val="clear" w:pos="4536"/>
          <w:tab w:val="clear" w:pos="9072"/>
          <w:tab w:val="left" w:pos="2160"/>
        </w:tabs>
        <w:ind w:left="567"/>
        <w:jc w:val="both"/>
        <w:rPr>
          <w:rFonts w:ascii="Arial" w:hAnsi="Arial" w:cs="Arial"/>
          <w:i/>
          <w:iCs/>
          <w:sz w:val="22"/>
          <w:szCs w:val="22"/>
        </w:rPr>
      </w:pPr>
      <w:r w:rsidRPr="00E9415E">
        <w:rPr>
          <w:rFonts w:ascii="Arial" w:hAnsi="Arial" w:cs="Arial"/>
          <w:i/>
          <w:iCs/>
          <w:sz w:val="22"/>
          <w:szCs w:val="22"/>
        </w:rPr>
        <w:t>(</w:t>
      </w:r>
      <w:r w:rsidR="005036C5" w:rsidRPr="00E9415E">
        <w:rPr>
          <w:rFonts w:ascii="Arial" w:hAnsi="Arial" w:cs="Arial"/>
          <w:i/>
          <w:iCs/>
          <w:sz w:val="22"/>
          <w:szCs w:val="22"/>
          <w:u w:val="single"/>
        </w:rPr>
        <w:t>Y compris e</w:t>
      </w:r>
      <w:r w:rsidRPr="00E9415E">
        <w:rPr>
          <w:rFonts w:ascii="Arial" w:hAnsi="Arial" w:cs="Arial"/>
          <w:i/>
          <w:iCs/>
          <w:sz w:val="22"/>
          <w:szCs w:val="22"/>
          <w:u w:val="single"/>
        </w:rPr>
        <w:t>n cas de MDS</w:t>
      </w:r>
      <w:r w:rsidRPr="00E9415E">
        <w:rPr>
          <w:rFonts w:ascii="Arial" w:hAnsi="Arial" w:cs="Arial"/>
          <w:i/>
          <w:iCs/>
          <w:sz w:val="22"/>
          <w:szCs w:val="22"/>
        </w:rPr>
        <w:t xml:space="preserve">, les documents de preuve </w:t>
      </w:r>
      <w:r w:rsidR="005036C5" w:rsidRPr="00E9415E">
        <w:rPr>
          <w:rFonts w:ascii="Arial" w:hAnsi="Arial" w:cs="Arial"/>
          <w:i/>
          <w:iCs/>
          <w:sz w:val="22"/>
          <w:szCs w:val="22"/>
        </w:rPr>
        <w:t xml:space="preserve">ne seront </w:t>
      </w:r>
      <w:r w:rsidR="002E0D92" w:rsidRPr="00E9415E">
        <w:rPr>
          <w:rFonts w:ascii="Arial" w:hAnsi="Arial" w:cs="Arial"/>
          <w:i/>
          <w:iCs/>
          <w:sz w:val="22"/>
          <w:szCs w:val="22"/>
        </w:rPr>
        <w:t>sollicités</w:t>
      </w:r>
      <w:r w:rsidR="005036C5" w:rsidRPr="00E9415E">
        <w:rPr>
          <w:rFonts w:ascii="Arial" w:hAnsi="Arial" w:cs="Arial"/>
          <w:i/>
          <w:iCs/>
          <w:sz w:val="22"/>
          <w:szCs w:val="22"/>
        </w:rPr>
        <w:t xml:space="preserve"> sur ce point qu’avant l’attribution du marché public</w:t>
      </w:r>
      <w:r w:rsidRPr="00E9415E">
        <w:rPr>
          <w:rFonts w:ascii="Arial" w:hAnsi="Arial" w:cs="Arial"/>
          <w:i/>
          <w:iCs/>
          <w:sz w:val="22"/>
          <w:szCs w:val="22"/>
        </w:rPr>
        <w:t>.)</w:t>
      </w:r>
    </w:p>
    <w:p w14:paraId="395602BF"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33B41AA6"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1F6F342A"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0830EB47" w14:textId="77777777" w:rsidR="00912339" w:rsidRPr="00E9415E" w:rsidRDefault="00912339" w:rsidP="00826CBB">
      <w:pPr>
        <w:pStyle w:val="En-tte"/>
        <w:tabs>
          <w:tab w:val="clear" w:pos="4536"/>
          <w:tab w:val="clear" w:pos="9072"/>
          <w:tab w:val="left" w:pos="0"/>
          <w:tab w:val="left" w:pos="2160"/>
        </w:tabs>
        <w:jc w:val="both"/>
        <w:rPr>
          <w:rFonts w:ascii="Arial" w:hAnsi="Arial" w:cs="Arial"/>
          <w:iCs/>
          <w:sz w:val="22"/>
          <w:szCs w:val="22"/>
        </w:rPr>
      </w:pPr>
    </w:p>
    <w:p w14:paraId="57BEC939" w14:textId="77777777" w:rsidR="007F7A0F" w:rsidRPr="00E9415E" w:rsidRDefault="007F7A0F" w:rsidP="00171BF1">
      <w:pPr>
        <w:pStyle w:val="En-tte"/>
        <w:tabs>
          <w:tab w:val="clear" w:pos="4536"/>
          <w:tab w:val="clear" w:pos="9072"/>
          <w:tab w:val="left" w:pos="0"/>
          <w:tab w:val="left" w:pos="2160"/>
        </w:tabs>
        <w:jc w:val="both"/>
        <w:rPr>
          <w:rFonts w:ascii="Arial" w:hAnsi="Arial" w:cs="Arial"/>
          <w:b/>
          <w:bCs/>
          <w:sz w:val="22"/>
          <w:szCs w:val="22"/>
        </w:rPr>
      </w:pPr>
    </w:p>
    <w:p w14:paraId="4D3A8605" w14:textId="77777777" w:rsidR="00C56E90" w:rsidRPr="00E9415E" w:rsidRDefault="008071D4" w:rsidP="00171BF1">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4</w:t>
      </w:r>
      <w:r w:rsidR="00C56E90" w:rsidRPr="00E9415E">
        <w:rPr>
          <w:rFonts w:ascii="Arial" w:hAnsi="Arial" w:cs="Arial"/>
          <w:b/>
          <w:bCs/>
          <w:sz w:val="22"/>
          <w:szCs w:val="22"/>
        </w:rPr>
        <w:t xml:space="preserve"> – Documents de preuve </w:t>
      </w:r>
      <w:r w:rsidR="001A1D05" w:rsidRPr="00E9415E">
        <w:rPr>
          <w:rFonts w:ascii="Arial" w:hAnsi="Arial" w:cs="Arial"/>
          <w:b/>
          <w:bCs/>
          <w:sz w:val="22"/>
          <w:szCs w:val="22"/>
        </w:rPr>
        <w:t>disponi</w:t>
      </w:r>
      <w:r w:rsidR="00C56E90" w:rsidRPr="00E9415E">
        <w:rPr>
          <w:rFonts w:ascii="Arial" w:hAnsi="Arial" w:cs="Arial"/>
          <w:b/>
          <w:bCs/>
          <w:sz w:val="22"/>
          <w:szCs w:val="22"/>
        </w:rPr>
        <w:t>ble</w:t>
      </w:r>
      <w:r w:rsidR="001A1D05" w:rsidRPr="00E9415E">
        <w:rPr>
          <w:rFonts w:ascii="Arial" w:hAnsi="Arial" w:cs="Arial"/>
          <w:b/>
          <w:bCs/>
          <w:sz w:val="22"/>
          <w:szCs w:val="22"/>
        </w:rPr>
        <w:t>s</w:t>
      </w:r>
      <w:r w:rsidR="00C56E90" w:rsidRPr="00E9415E">
        <w:rPr>
          <w:rFonts w:ascii="Arial" w:hAnsi="Arial" w:cs="Arial"/>
          <w:b/>
          <w:bCs/>
          <w:sz w:val="22"/>
          <w:szCs w:val="22"/>
        </w:rPr>
        <w:t xml:space="preserve">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0"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1A1D05" w:rsidRPr="00E9415E">
        <w:rPr>
          <w:rFonts w:ascii="Arial" w:hAnsi="Arial" w:cs="Arial"/>
          <w:b/>
          <w:bCs/>
          <w:sz w:val="22"/>
          <w:szCs w:val="22"/>
        </w:rPr>
        <w:t>)</w:t>
      </w:r>
    </w:p>
    <w:p w14:paraId="59344063" w14:textId="77777777" w:rsidR="00C56E90" w:rsidRPr="00E9415E" w:rsidRDefault="00C56E90">
      <w:pPr>
        <w:tabs>
          <w:tab w:val="left" w:pos="864"/>
        </w:tabs>
        <w:jc w:val="both"/>
        <w:rPr>
          <w:rFonts w:ascii="Arial" w:hAnsi="Arial" w:cs="Arial"/>
          <w:sz w:val="22"/>
          <w:szCs w:val="22"/>
        </w:rPr>
      </w:pPr>
    </w:p>
    <w:p w14:paraId="4496F63F" w14:textId="77777777" w:rsidR="00685900" w:rsidRPr="00E9415E" w:rsidRDefault="00685900" w:rsidP="00685900">
      <w:pPr>
        <w:rPr>
          <w:rFonts w:ascii="Arial" w:hAnsi="Arial" w:cs="Arial"/>
          <w:sz w:val="22"/>
          <w:szCs w:val="22"/>
        </w:rPr>
      </w:pPr>
    </w:p>
    <w:p w14:paraId="6E71B862"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Adresse internet</w:t>
      </w:r>
      <w:r w:rsidR="00FD5C88" w:rsidRPr="00E9415E">
        <w:rPr>
          <w:rFonts w:ascii="Arial" w:hAnsi="Arial" w:cs="Arial"/>
          <w:sz w:val="22"/>
          <w:szCs w:val="22"/>
        </w:rPr>
        <w:t> </w:t>
      </w:r>
      <w:r w:rsidRPr="00E9415E">
        <w:rPr>
          <w:rFonts w:ascii="Arial" w:hAnsi="Arial" w:cs="Arial"/>
          <w:sz w:val="22"/>
          <w:szCs w:val="22"/>
        </w:rPr>
        <w:t>:</w:t>
      </w:r>
    </w:p>
    <w:p w14:paraId="1BBB7E37" w14:textId="77777777" w:rsidR="00685900" w:rsidRPr="00E9415E" w:rsidRDefault="00685900" w:rsidP="00685900">
      <w:pPr>
        <w:ind w:left="284"/>
        <w:rPr>
          <w:rFonts w:ascii="Arial" w:hAnsi="Arial" w:cs="Arial"/>
          <w:sz w:val="22"/>
          <w:szCs w:val="22"/>
        </w:rPr>
      </w:pPr>
    </w:p>
    <w:p w14:paraId="02E5CC24" w14:textId="77777777" w:rsidR="00685900" w:rsidRPr="00E9415E" w:rsidRDefault="00685900" w:rsidP="00685900">
      <w:pPr>
        <w:ind w:left="284"/>
        <w:rPr>
          <w:rFonts w:ascii="Arial" w:hAnsi="Arial" w:cs="Arial"/>
          <w:sz w:val="22"/>
          <w:szCs w:val="22"/>
        </w:rPr>
      </w:pPr>
    </w:p>
    <w:p w14:paraId="44D5317B"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Renseignements nécessaires pour y accéder</w:t>
      </w:r>
      <w:r w:rsidR="00FD5C88" w:rsidRPr="00E9415E">
        <w:rPr>
          <w:rFonts w:ascii="Arial" w:hAnsi="Arial" w:cs="Arial"/>
          <w:sz w:val="22"/>
          <w:szCs w:val="22"/>
        </w:rPr>
        <w:t> </w:t>
      </w:r>
      <w:r w:rsidRPr="00E9415E">
        <w:rPr>
          <w:rFonts w:ascii="Arial" w:hAnsi="Arial" w:cs="Arial"/>
          <w:sz w:val="22"/>
          <w:szCs w:val="22"/>
        </w:rPr>
        <w:t>:</w:t>
      </w:r>
    </w:p>
    <w:p w14:paraId="41D82290" w14:textId="77777777" w:rsidR="00685900" w:rsidRPr="00E9415E" w:rsidRDefault="00685900" w:rsidP="00685900">
      <w:pPr>
        <w:ind w:left="284"/>
        <w:rPr>
          <w:rFonts w:ascii="Arial" w:hAnsi="Arial" w:cs="Arial"/>
          <w:sz w:val="22"/>
          <w:szCs w:val="22"/>
        </w:rPr>
      </w:pPr>
    </w:p>
    <w:p w14:paraId="1BB2C7DB" w14:textId="77777777" w:rsidR="00717070" w:rsidRPr="00E9415E" w:rsidRDefault="00717070" w:rsidP="00685900">
      <w:pPr>
        <w:ind w:left="284"/>
        <w:rPr>
          <w:rFonts w:ascii="Arial" w:hAnsi="Arial" w:cs="Arial"/>
          <w:sz w:val="22"/>
          <w:szCs w:val="22"/>
        </w:rPr>
      </w:pPr>
    </w:p>
    <w:p w14:paraId="34A9D25C" w14:textId="77777777" w:rsidR="00685900" w:rsidRPr="00E9415E" w:rsidRDefault="00685900" w:rsidP="00685900">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E9415E" w14:paraId="4BFD5B8D" w14:textId="77777777" w:rsidTr="00224E9C">
        <w:tc>
          <w:tcPr>
            <w:tcW w:w="10331" w:type="dxa"/>
            <w:shd w:val="clear" w:color="auto" w:fill="66CCFF"/>
          </w:tcPr>
          <w:p w14:paraId="71F7D6EE" w14:textId="77777777" w:rsidR="00614607"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F</w:t>
            </w:r>
            <w:r w:rsidR="001A1D05" w:rsidRPr="00E9415E">
              <w:rPr>
                <w:rFonts w:ascii="Arial" w:hAnsi="Arial" w:cs="Arial"/>
                <w:b/>
                <w:bCs/>
                <w:sz w:val="22"/>
                <w:szCs w:val="22"/>
              </w:rPr>
              <w:t xml:space="preserve"> </w:t>
            </w:r>
            <w:r w:rsidR="00614607" w:rsidRPr="00E9415E">
              <w:rPr>
                <w:rFonts w:ascii="Arial" w:hAnsi="Arial" w:cs="Arial"/>
                <w:b/>
                <w:bCs/>
                <w:sz w:val="22"/>
                <w:szCs w:val="22"/>
              </w:rPr>
              <w:t xml:space="preserve">- Renseignements relatifs à la capacité technique </w:t>
            </w:r>
            <w:r w:rsidR="0013398C" w:rsidRPr="00E9415E">
              <w:rPr>
                <w:rFonts w:ascii="Arial" w:hAnsi="Arial" w:cs="Arial"/>
                <w:b/>
                <w:bCs/>
                <w:sz w:val="22"/>
                <w:szCs w:val="22"/>
              </w:rPr>
              <w:t>et</w:t>
            </w:r>
            <w:r w:rsidR="00614607" w:rsidRPr="00E9415E">
              <w:rPr>
                <w:rFonts w:ascii="Arial" w:hAnsi="Arial" w:cs="Arial"/>
                <w:b/>
                <w:bCs/>
                <w:sz w:val="22"/>
                <w:szCs w:val="22"/>
              </w:rPr>
              <w:t xml:space="preserve"> professionnelle du candidat indivi</w:t>
            </w:r>
            <w:r w:rsidR="00FB44EA" w:rsidRPr="00E9415E">
              <w:rPr>
                <w:rFonts w:ascii="Arial" w:hAnsi="Arial" w:cs="Arial"/>
                <w:b/>
                <w:bCs/>
                <w:sz w:val="22"/>
                <w:szCs w:val="22"/>
              </w:rPr>
              <w:t>duel ou du membre du groupement</w:t>
            </w:r>
          </w:p>
        </w:tc>
      </w:tr>
    </w:tbl>
    <w:p w14:paraId="51AE0A10" w14:textId="77777777" w:rsidR="00EE435B" w:rsidRPr="00E9415E" w:rsidRDefault="00EE435B" w:rsidP="00EE435B">
      <w:pPr>
        <w:pStyle w:val="En-tte"/>
        <w:tabs>
          <w:tab w:val="clear" w:pos="4536"/>
          <w:tab w:val="clear" w:pos="9072"/>
          <w:tab w:val="left" w:pos="0"/>
          <w:tab w:val="left" w:pos="2160"/>
        </w:tabs>
        <w:jc w:val="both"/>
        <w:rPr>
          <w:rFonts w:ascii="Arial" w:hAnsi="Arial" w:cs="Arial"/>
          <w:iCs/>
          <w:sz w:val="22"/>
          <w:szCs w:val="22"/>
        </w:rPr>
      </w:pPr>
    </w:p>
    <w:p w14:paraId="1CC4D97D" w14:textId="77777777" w:rsidR="00614607" w:rsidRPr="00E9415E" w:rsidRDefault="008071D4" w:rsidP="0013398C">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1 - </w:t>
      </w:r>
      <w:r w:rsidR="0013398C" w:rsidRPr="00E9415E">
        <w:rPr>
          <w:rFonts w:ascii="Arial" w:hAnsi="Arial" w:cs="Arial"/>
          <w:b/>
          <w:bCs/>
          <w:sz w:val="22"/>
          <w:szCs w:val="22"/>
        </w:rPr>
        <w:t xml:space="preserve">Le candidat ne fournit que les renseignements demandés par l’acheteur au </w:t>
      </w:r>
      <w:r w:rsidR="00614607" w:rsidRPr="00E9415E">
        <w:rPr>
          <w:rFonts w:ascii="Arial" w:hAnsi="Arial" w:cs="Arial"/>
          <w:b/>
          <w:bCs/>
          <w:sz w:val="22"/>
          <w:szCs w:val="22"/>
        </w:rPr>
        <w:t>titre de la ca</w:t>
      </w:r>
      <w:r w:rsidR="006A5F71" w:rsidRPr="00E9415E">
        <w:rPr>
          <w:rFonts w:ascii="Arial" w:hAnsi="Arial" w:cs="Arial"/>
          <w:b/>
          <w:bCs/>
          <w:sz w:val="22"/>
          <w:szCs w:val="22"/>
        </w:rPr>
        <w:t xml:space="preserve">pacité </w:t>
      </w:r>
      <w:r w:rsidR="00E10A15" w:rsidRPr="00E9415E">
        <w:rPr>
          <w:rFonts w:ascii="Arial" w:hAnsi="Arial" w:cs="Arial"/>
          <w:b/>
          <w:bCs/>
          <w:sz w:val="22"/>
          <w:szCs w:val="22"/>
        </w:rPr>
        <w:t>technique et professionnelle</w:t>
      </w:r>
      <w:r w:rsidR="006A5F71" w:rsidRPr="00E9415E">
        <w:rPr>
          <w:rFonts w:ascii="Arial" w:hAnsi="Arial" w:cs="Arial"/>
          <w:b/>
          <w:bCs/>
          <w:sz w:val="22"/>
          <w:szCs w:val="22"/>
        </w:rPr>
        <w:t>, qu’il peut récapituler ici</w:t>
      </w:r>
      <w:r w:rsidR="00477643" w:rsidRPr="00E9415E">
        <w:rPr>
          <w:rFonts w:ascii="Arial" w:hAnsi="Arial" w:cs="Arial"/>
          <w:b/>
          <w:bCs/>
          <w:sz w:val="22"/>
          <w:szCs w:val="22"/>
        </w:rPr>
        <w:t> :</w:t>
      </w:r>
    </w:p>
    <w:p w14:paraId="46D84370" w14:textId="77777777" w:rsidR="00764264" w:rsidRPr="00E9415E" w:rsidRDefault="00764264">
      <w:pPr>
        <w:pStyle w:val="En-tte"/>
        <w:tabs>
          <w:tab w:val="clear" w:pos="4536"/>
          <w:tab w:val="clear" w:pos="9072"/>
          <w:tab w:val="left" w:pos="864"/>
        </w:tabs>
        <w:rPr>
          <w:rFonts w:ascii="Arial" w:hAnsi="Arial" w:cs="Arial"/>
          <w:sz w:val="22"/>
          <w:szCs w:val="22"/>
        </w:rPr>
      </w:pPr>
    </w:p>
    <w:p w14:paraId="719FEDE9" w14:textId="77777777" w:rsidR="00764264" w:rsidRPr="00E9415E" w:rsidRDefault="00764264">
      <w:pPr>
        <w:pStyle w:val="En-tte"/>
        <w:tabs>
          <w:tab w:val="clear" w:pos="4536"/>
          <w:tab w:val="clear" w:pos="9072"/>
          <w:tab w:val="left" w:pos="864"/>
        </w:tabs>
        <w:rPr>
          <w:rFonts w:ascii="Arial" w:hAnsi="Arial" w:cs="Arial"/>
          <w:sz w:val="22"/>
          <w:szCs w:val="22"/>
        </w:rPr>
      </w:pPr>
    </w:p>
    <w:p w14:paraId="1F76F5C3" w14:textId="77777777" w:rsidR="00411396" w:rsidRPr="00E9415E" w:rsidRDefault="008071D4" w:rsidP="00411396">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2 </w:t>
      </w:r>
      <w:r w:rsidR="00FD5C88" w:rsidRPr="00E9415E">
        <w:rPr>
          <w:rFonts w:ascii="Arial" w:hAnsi="Arial" w:cs="Arial"/>
          <w:b/>
          <w:bCs/>
          <w:sz w:val="22"/>
          <w:szCs w:val="22"/>
        </w:rPr>
        <w:t>-</w:t>
      </w:r>
      <w:r w:rsidR="00411396" w:rsidRPr="00E9415E">
        <w:rPr>
          <w:rFonts w:ascii="Arial" w:hAnsi="Arial" w:cs="Arial"/>
          <w:b/>
          <w:bCs/>
          <w:sz w:val="22"/>
          <w:szCs w:val="22"/>
        </w:rPr>
        <w:t xml:space="preserve"> Documents de preuve disponibles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1"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411396" w:rsidRPr="00E9415E">
        <w:rPr>
          <w:rFonts w:ascii="Arial" w:hAnsi="Arial" w:cs="Arial"/>
          <w:b/>
          <w:bCs/>
          <w:sz w:val="22"/>
          <w:szCs w:val="22"/>
        </w:rPr>
        <w:t>) :</w:t>
      </w:r>
    </w:p>
    <w:p w14:paraId="31BF05E5" w14:textId="77777777" w:rsidR="00764264" w:rsidRPr="00E9415E" w:rsidRDefault="00764264">
      <w:pPr>
        <w:pStyle w:val="En-tte"/>
        <w:tabs>
          <w:tab w:val="clear" w:pos="4536"/>
          <w:tab w:val="clear" w:pos="9072"/>
          <w:tab w:val="left" w:pos="864"/>
        </w:tabs>
        <w:rPr>
          <w:rFonts w:ascii="Arial" w:hAnsi="Arial" w:cs="Arial"/>
          <w:sz w:val="22"/>
          <w:szCs w:val="22"/>
        </w:rPr>
      </w:pPr>
    </w:p>
    <w:p w14:paraId="0851E3AF" w14:textId="77777777" w:rsidR="00411396" w:rsidRPr="00E9415E" w:rsidRDefault="00411396" w:rsidP="00411396">
      <w:pPr>
        <w:pStyle w:val="En-tte"/>
        <w:tabs>
          <w:tab w:val="left" w:pos="864"/>
        </w:tabs>
        <w:rPr>
          <w:rFonts w:ascii="Arial" w:hAnsi="Arial" w:cs="Arial"/>
          <w:sz w:val="22"/>
          <w:szCs w:val="22"/>
        </w:rPr>
      </w:pPr>
    </w:p>
    <w:p w14:paraId="48985A9C"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Adresse internet :</w:t>
      </w:r>
    </w:p>
    <w:p w14:paraId="17D8E8B1" w14:textId="77777777" w:rsidR="00411396" w:rsidRPr="00E9415E" w:rsidRDefault="00411396" w:rsidP="00411396">
      <w:pPr>
        <w:pStyle w:val="En-tte"/>
        <w:tabs>
          <w:tab w:val="left" w:pos="864"/>
        </w:tabs>
        <w:rPr>
          <w:rFonts w:ascii="Arial" w:hAnsi="Arial" w:cs="Arial"/>
          <w:sz w:val="22"/>
          <w:szCs w:val="22"/>
        </w:rPr>
      </w:pPr>
    </w:p>
    <w:p w14:paraId="776395DB" w14:textId="77777777" w:rsidR="00411396" w:rsidRPr="00E9415E" w:rsidRDefault="00411396" w:rsidP="00411396">
      <w:pPr>
        <w:pStyle w:val="En-tte"/>
        <w:tabs>
          <w:tab w:val="left" w:pos="864"/>
        </w:tabs>
        <w:rPr>
          <w:rFonts w:ascii="Arial" w:hAnsi="Arial" w:cs="Arial"/>
          <w:sz w:val="22"/>
          <w:szCs w:val="22"/>
        </w:rPr>
      </w:pPr>
    </w:p>
    <w:p w14:paraId="4278DE4E"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Renseignements nécessaires pour y accéder :</w:t>
      </w:r>
    </w:p>
    <w:p w14:paraId="31F537F8" w14:textId="77777777" w:rsidR="00411396" w:rsidRPr="00E9415E" w:rsidRDefault="00411396" w:rsidP="00411396">
      <w:pPr>
        <w:pStyle w:val="En-tte"/>
        <w:tabs>
          <w:tab w:val="left" w:pos="864"/>
        </w:tabs>
        <w:rPr>
          <w:rFonts w:ascii="Arial" w:hAnsi="Arial" w:cs="Arial"/>
          <w:sz w:val="22"/>
          <w:szCs w:val="22"/>
        </w:rPr>
      </w:pPr>
    </w:p>
    <w:p w14:paraId="2770F292" w14:textId="77777777" w:rsidR="00411396" w:rsidRPr="00E9415E" w:rsidRDefault="00411396" w:rsidP="00411396">
      <w:pPr>
        <w:pStyle w:val="En-tte"/>
        <w:tabs>
          <w:tab w:val="left" w:pos="864"/>
        </w:tabs>
        <w:rPr>
          <w:rFonts w:ascii="Arial" w:hAnsi="Arial" w:cs="Arial"/>
          <w:sz w:val="22"/>
          <w:szCs w:val="22"/>
        </w:rPr>
      </w:pPr>
    </w:p>
    <w:p w14:paraId="33169DD6" w14:textId="77777777" w:rsidR="002E0D92" w:rsidRPr="00E9415E" w:rsidRDefault="002E0D92" w:rsidP="00411396">
      <w:pPr>
        <w:pStyle w:val="En-tte"/>
        <w:tabs>
          <w:tab w:val="left" w:pos="864"/>
        </w:tabs>
        <w:rPr>
          <w:rFonts w:ascii="Arial" w:hAnsi="Arial" w:cs="Arial"/>
          <w:sz w:val="22"/>
          <w:szCs w:val="22"/>
        </w:rPr>
      </w:pPr>
    </w:p>
    <w:p w14:paraId="05B1E992" w14:textId="77777777" w:rsidR="002E0D92" w:rsidRPr="00E9415E" w:rsidRDefault="002E0D92" w:rsidP="00411396">
      <w:pPr>
        <w:pStyle w:val="En-tte"/>
        <w:tabs>
          <w:tab w:val="left" w:pos="864"/>
        </w:tabs>
        <w:rPr>
          <w:rFonts w:ascii="Arial" w:hAnsi="Arial" w:cs="Arial"/>
          <w:sz w:val="22"/>
          <w:szCs w:val="22"/>
        </w:rPr>
      </w:pPr>
    </w:p>
    <w:p w14:paraId="155A3CD1" w14:textId="77777777" w:rsidR="002E0D92" w:rsidRPr="00E9415E" w:rsidRDefault="002E0D92" w:rsidP="00411396">
      <w:pPr>
        <w:pStyle w:val="En-tte"/>
        <w:tabs>
          <w:tab w:val="left" w:pos="864"/>
        </w:tabs>
        <w:rPr>
          <w:rFonts w:ascii="Arial" w:hAnsi="Arial" w:cs="Arial"/>
          <w:sz w:val="22"/>
          <w:szCs w:val="22"/>
        </w:rPr>
      </w:pPr>
    </w:p>
    <w:p w14:paraId="41DBC8EF" w14:textId="77777777" w:rsidR="00411396" w:rsidRPr="00E9415E" w:rsidRDefault="00411396" w:rsidP="00411396">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66C94419" w14:textId="77777777">
        <w:tc>
          <w:tcPr>
            <w:tcW w:w="10331" w:type="dxa"/>
            <w:shd w:val="clear" w:color="auto" w:fill="66CCFF"/>
          </w:tcPr>
          <w:p w14:paraId="27B85CB5" w14:textId="77777777" w:rsidR="00472B25" w:rsidRPr="00E9415E" w:rsidRDefault="008071D4" w:rsidP="00D21AD8">
            <w:pPr>
              <w:tabs>
                <w:tab w:val="left" w:pos="-142"/>
              </w:tabs>
              <w:jc w:val="both"/>
              <w:rPr>
                <w:rFonts w:ascii="Arial" w:hAnsi="Arial" w:cs="Arial"/>
                <w:i/>
                <w:iCs/>
                <w:sz w:val="22"/>
                <w:szCs w:val="22"/>
              </w:rPr>
            </w:pPr>
            <w:r w:rsidRPr="00E9415E">
              <w:rPr>
                <w:rFonts w:ascii="Arial" w:hAnsi="Arial" w:cs="Arial"/>
                <w:b/>
                <w:bCs/>
                <w:sz w:val="22"/>
                <w:szCs w:val="22"/>
                <w:shd w:val="clear" w:color="auto" w:fill="66CCFF"/>
              </w:rPr>
              <w:t>G</w:t>
            </w:r>
            <w:r w:rsidR="001A1D05" w:rsidRPr="00E9415E">
              <w:rPr>
                <w:rFonts w:ascii="Arial" w:hAnsi="Arial" w:cs="Arial"/>
                <w:b/>
                <w:bCs/>
                <w:sz w:val="22"/>
                <w:szCs w:val="22"/>
                <w:shd w:val="clear" w:color="auto" w:fill="66CCFF"/>
              </w:rPr>
              <w:t xml:space="preserve"> </w:t>
            </w:r>
            <w:r w:rsidR="00472B25" w:rsidRPr="00E9415E">
              <w:rPr>
                <w:rFonts w:ascii="Arial" w:hAnsi="Arial" w:cs="Arial"/>
                <w:b/>
                <w:bCs/>
                <w:sz w:val="22"/>
                <w:szCs w:val="22"/>
                <w:shd w:val="clear" w:color="auto" w:fill="66CCFF"/>
              </w:rPr>
              <w:t>- Capacités des opérateurs économiques sur lesquels le candidat individuel ou le membre du groupement s’appui</w:t>
            </w:r>
            <w:r w:rsidR="00FB44EA" w:rsidRPr="00E9415E">
              <w:rPr>
                <w:rFonts w:ascii="Arial" w:hAnsi="Arial" w:cs="Arial"/>
                <w:b/>
                <w:bCs/>
                <w:sz w:val="22"/>
                <w:szCs w:val="22"/>
                <w:shd w:val="clear" w:color="auto" w:fill="66CCFF"/>
              </w:rPr>
              <w:t>e pour présenter sa candidature</w:t>
            </w:r>
          </w:p>
        </w:tc>
      </w:tr>
    </w:tbl>
    <w:p w14:paraId="524663B3" w14:textId="77777777" w:rsidR="009A04B2" w:rsidRPr="00E9415E" w:rsidRDefault="009A04B2">
      <w:pPr>
        <w:tabs>
          <w:tab w:val="left" w:pos="576"/>
        </w:tabs>
        <w:spacing w:before="120"/>
        <w:jc w:val="both"/>
        <w:rPr>
          <w:rFonts w:ascii="Arial" w:hAnsi="Arial" w:cs="Arial"/>
          <w:i/>
          <w:iCs/>
          <w:sz w:val="22"/>
          <w:szCs w:val="22"/>
        </w:rPr>
      </w:pPr>
      <w:r w:rsidRPr="00E9415E">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E9415E">
          <w:rPr>
            <w:rStyle w:val="Lienhypertexte"/>
            <w:rFonts w:ascii="Arial" w:hAnsi="Arial" w:cs="Arial"/>
            <w:i/>
            <w:iCs/>
            <w:sz w:val="22"/>
            <w:szCs w:val="22"/>
          </w:rPr>
          <w:t>article </w:t>
        </w:r>
        <w:r w:rsidR="00717070" w:rsidRPr="00E9415E">
          <w:rPr>
            <w:rStyle w:val="Lienhypertexte"/>
            <w:rFonts w:ascii="Arial" w:hAnsi="Arial" w:cs="Arial"/>
            <w:i/>
            <w:iCs/>
            <w:sz w:val="22"/>
            <w:szCs w:val="22"/>
          </w:rPr>
          <w:t>R. 2142-3</w:t>
        </w:r>
      </w:hyperlink>
      <w:r w:rsidRPr="00E9415E">
        <w:rPr>
          <w:rFonts w:ascii="Arial" w:hAnsi="Arial" w:cs="Arial"/>
          <w:i/>
          <w:iCs/>
          <w:sz w:val="22"/>
          <w:szCs w:val="22"/>
        </w:rPr>
        <w:t xml:space="preserve"> </w:t>
      </w:r>
      <w:r w:rsidR="00717070" w:rsidRPr="00E9415E">
        <w:rPr>
          <w:rFonts w:ascii="Arial" w:hAnsi="Arial" w:cs="Arial"/>
          <w:i/>
          <w:iCs/>
          <w:sz w:val="22"/>
          <w:szCs w:val="22"/>
        </w:rPr>
        <w:t>du code de la commande publique auquel l’</w:t>
      </w:r>
      <w:hyperlink r:id="rId33" w:history="1">
        <w:r w:rsidR="00717070" w:rsidRPr="00E9415E">
          <w:rPr>
            <w:rStyle w:val="Lienhypertexte"/>
            <w:rFonts w:ascii="Arial" w:hAnsi="Arial" w:cs="Arial"/>
            <w:i/>
            <w:iCs/>
            <w:sz w:val="22"/>
            <w:szCs w:val="22"/>
          </w:rPr>
          <w:t>article R. 2342-2</w:t>
        </w:r>
      </w:hyperlink>
      <w:r w:rsidR="00717070" w:rsidRPr="00E9415E">
        <w:rPr>
          <w:rFonts w:ascii="Arial" w:hAnsi="Arial" w:cs="Arial"/>
          <w:i/>
          <w:iCs/>
          <w:sz w:val="22"/>
          <w:szCs w:val="22"/>
        </w:rPr>
        <w:t xml:space="preserve"> renvoie</w:t>
      </w:r>
      <w:r w:rsidRPr="00E9415E">
        <w:rPr>
          <w:rFonts w:ascii="Arial" w:hAnsi="Arial" w:cs="Arial"/>
          <w:i/>
          <w:iCs/>
          <w:sz w:val="22"/>
          <w:szCs w:val="22"/>
        </w:rPr>
        <w:t>.</w:t>
      </w:r>
    </w:p>
    <w:p w14:paraId="716BA417" w14:textId="77777777" w:rsidR="00472B25" w:rsidRPr="00E9415E" w:rsidRDefault="00472B25" w:rsidP="007F7A0F">
      <w:pPr>
        <w:tabs>
          <w:tab w:val="left" w:pos="576"/>
        </w:tabs>
        <w:spacing w:before="120"/>
        <w:jc w:val="both"/>
        <w:rPr>
          <w:rFonts w:ascii="Arial" w:hAnsi="Arial" w:cs="Arial"/>
          <w:iCs/>
          <w:sz w:val="22"/>
          <w:szCs w:val="22"/>
        </w:rPr>
      </w:pPr>
    </w:p>
    <w:p w14:paraId="4982ECEF" w14:textId="77777777" w:rsidR="007F7A0F" w:rsidRPr="00E9415E" w:rsidRDefault="007F7A0F" w:rsidP="007F7A0F">
      <w:pPr>
        <w:tabs>
          <w:tab w:val="left" w:pos="576"/>
        </w:tabs>
        <w:spacing w:before="120"/>
        <w:jc w:val="both"/>
        <w:rPr>
          <w:rFonts w:ascii="Arial" w:hAnsi="Arial" w:cs="Arial"/>
          <w:iCs/>
          <w:sz w:val="22"/>
          <w:szCs w:val="22"/>
        </w:rPr>
      </w:pPr>
    </w:p>
    <w:p w14:paraId="3EC859ED" w14:textId="77777777" w:rsidR="007F7A0F" w:rsidRPr="00E9415E" w:rsidRDefault="007F7A0F" w:rsidP="007F7A0F">
      <w:pPr>
        <w:tabs>
          <w:tab w:val="left" w:pos="576"/>
        </w:tabs>
        <w:spacing w:before="120"/>
        <w:jc w:val="both"/>
        <w:rPr>
          <w:rFonts w:ascii="Arial" w:hAnsi="Arial" w:cs="Arial"/>
          <w:iCs/>
          <w:sz w:val="22"/>
          <w:szCs w:val="22"/>
        </w:rPr>
      </w:pPr>
    </w:p>
    <w:p w14:paraId="272EAF6B" w14:textId="77777777" w:rsidR="007F7A0F" w:rsidRPr="00E9415E" w:rsidRDefault="007F7A0F" w:rsidP="007F7A0F">
      <w:pPr>
        <w:tabs>
          <w:tab w:val="left" w:pos="576"/>
        </w:tabs>
        <w:spacing w:before="120"/>
        <w:jc w:val="both"/>
        <w:rPr>
          <w:rFonts w:ascii="Arial" w:hAnsi="Arial" w:cs="Arial"/>
          <w:iCs/>
          <w:sz w:val="22"/>
          <w:szCs w:val="22"/>
        </w:rPr>
      </w:pPr>
    </w:p>
    <w:p w14:paraId="450C58F0" w14:textId="77777777" w:rsidR="007F7A0F" w:rsidRPr="00E9415E" w:rsidRDefault="007F7A0F" w:rsidP="007F7A0F">
      <w:pPr>
        <w:tabs>
          <w:tab w:val="left" w:pos="576"/>
        </w:tabs>
        <w:spacing w:before="120"/>
        <w:jc w:val="both"/>
        <w:rPr>
          <w:rFonts w:ascii="Arial" w:hAnsi="Arial" w:cs="Arial"/>
          <w:iCs/>
          <w:sz w:val="22"/>
          <w:szCs w:val="22"/>
        </w:rPr>
      </w:pPr>
    </w:p>
    <w:p w14:paraId="05BCCA74" w14:textId="77777777" w:rsidR="00472B25" w:rsidRPr="00E9415E" w:rsidRDefault="00472B25">
      <w:pPr>
        <w:tabs>
          <w:tab w:val="left" w:pos="576"/>
        </w:tabs>
        <w:jc w:val="both"/>
        <w:rPr>
          <w:rFonts w:ascii="Arial" w:hAnsi="Arial" w:cs="Arial"/>
          <w:b/>
          <w:bCs/>
          <w:sz w:val="22"/>
          <w:szCs w:val="22"/>
        </w:rPr>
      </w:pPr>
      <w:r w:rsidRPr="00E9415E">
        <w:rPr>
          <w:rFonts w:ascii="Arial" w:hAnsi="Arial" w:cs="Arial"/>
          <w:b/>
          <w:bCs/>
          <w:sz w:val="22"/>
          <w:szCs w:val="22"/>
        </w:rPr>
        <w:t>Désignation du (des) opérateur(s)</w:t>
      </w:r>
    </w:p>
    <w:p w14:paraId="36AF80C2" w14:textId="77777777" w:rsidR="009A04B2" w:rsidRPr="00E9415E" w:rsidRDefault="009A04B2" w:rsidP="009A04B2">
      <w:pPr>
        <w:jc w:val="both"/>
        <w:rPr>
          <w:rFonts w:ascii="Arial" w:hAnsi="Arial" w:cs="Arial"/>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E9415E" w14:paraId="491FA98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5EB6A4C" w14:textId="77777777" w:rsidR="009A04B2" w:rsidRPr="00E9415E" w:rsidRDefault="009A04B2" w:rsidP="00A02975">
            <w:pPr>
              <w:jc w:val="center"/>
              <w:rPr>
                <w:rFonts w:ascii="Arial" w:hAnsi="Arial" w:cs="Arial"/>
                <w:b/>
                <w:sz w:val="22"/>
                <w:szCs w:val="22"/>
              </w:rPr>
            </w:pPr>
            <w:r w:rsidRPr="00E9415E">
              <w:rPr>
                <w:rFonts w:ascii="Arial" w:hAnsi="Arial" w:cs="Arial"/>
                <w:b/>
                <w:sz w:val="22"/>
                <w:szCs w:val="22"/>
              </w:rPr>
              <w:t>N°</w:t>
            </w:r>
          </w:p>
          <w:p w14:paraId="33599497" w14:textId="77777777" w:rsidR="009A04B2" w:rsidRPr="00E9415E" w:rsidRDefault="009A04B2" w:rsidP="00827FD0">
            <w:pPr>
              <w:jc w:val="center"/>
              <w:rPr>
                <w:rFonts w:ascii="Arial" w:hAnsi="Arial" w:cs="Arial"/>
                <w:b/>
                <w:sz w:val="22"/>
                <w:szCs w:val="22"/>
              </w:rPr>
            </w:pPr>
            <w:proofErr w:type="gramStart"/>
            <w:r w:rsidRPr="00E9415E">
              <w:rPr>
                <w:rFonts w:ascii="Arial" w:hAnsi="Arial" w:cs="Arial"/>
                <w:b/>
                <w:sz w:val="22"/>
                <w:szCs w:val="22"/>
              </w:rPr>
              <w:t>du</w:t>
            </w:r>
            <w:proofErr w:type="gramEnd"/>
          </w:p>
          <w:p w14:paraId="0EA63A6D" w14:textId="77777777" w:rsidR="009A04B2" w:rsidRPr="00E9415E" w:rsidRDefault="009A04B2" w:rsidP="00827FD0">
            <w:pPr>
              <w:snapToGrid w:val="0"/>
              <w:jc w:val="center"/>
              <w:rPr>
                <w:rFonts w:ascii="Arial" w:hAnsi="Arial" w:cs="Arial"/>
                <w:b/>
                <w:sz w:val="22"/>
                <w:szCs w:val="22"/>
              </w:rPr>
            </w:pPr>
            <w:r w:rsidRPr="00E9415E">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A1C2BB6" w14:textId="77777777" w:rsidR="009A04B2" w:rsidRPr="00E9415E" w:rsidRDefault="009A04B2" w:rsidP="00827FD0">
            <w:pPr>
              <w:jc w:val="center"/>
              <w:rPr>
                <w:rFonts w:ascii="Arial" w:hAnsi="Arial" w:cs="Arial"/>
                <w:b/>
                <w:sz w:val="22"/>
                <w:szCs w:val="22"/>
              </w:rPr>
            </w:pPr>
            <w:r w:rsidRPr="00E9415E">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59CDD" w14:textId="77777777" w:rsidR="009A04B2" w:rsidRPr="00E9415E" w:rsidRDefault="009A04B2" w:rsidP="00827FD0">
            <w:pPr>
              <w:jc w:val="center"/>
              <w:rPr>
                <w:rFonts w:ascii="Arial" w:hAnsi="Arial" w:cs="Arial"/>
                <w:sz w:val="22"/>
                <w:szCs w:val="22"/>
              </w:rPr>
            </w:pPr>
            <w:r w:rsidRPr="00E9415E">
              <w:rPr>
                <w:rFonts w:ascii="Arial" w:hAnsi="Arial" w:cs="Arial"/>
                <w:b/>
                <w:sz w:val="22"/>
                <w:szCs w:val="22"/>
              </w:rPr>
              <w:t>Nom commercial et dénomination sociale, adresse de l’établissement (**),</w:t>
            </w:r>
            <w:r w:rsidR="00A056B1" w:rsidRPr="00E9415E">
              <w:rPr>
                <w:rFonts w:ascii="Arial" w:hAnsi="Arial" w:cs="Arial"/>
                <w:b/>
                <w:sz w:val="22"/>
                <w:szCs w:val="22"/>
              </w:rPr>
              <w:t xml:space="preserve"> </w:t>
            </w:r>
            <w:r w:rsidRPr="00E9415E">
              <w:rPr>
                <w:rFonts w:ascii="Arial" w:hAnsi="Arial" w:cs="Arial"/>
                <w:b/>
                <w:sz w:val="22"/>
                <w:szCs w:val="22"/>
              </w:rPr>
              <w:t>adresse électronique, numéros de téléphone et de télécopie, numéro SIRET</w:t>
            </w:r>
            <w:r w:rsidR="00A056B1" w:rsidRPr="00E9415E">
              <w:rPr>
                <w:rFonts w:ascii="Arial" w:hAnsi="Arial" w:cs="Arial"/>
                <w:b/>
                <w:sz w:val="22"/>
                <w:szCs w:val="22"/>
              </w:rPr>
              <w:t xml:space="preserve"> </w:t>
            </w:r>
            <w:r w:rsidRPr="00E9415E">
              <w:rPr>
                <w:rFonts w:ascii="Arial" w:hAnsi="Arial" w:cs="Arial"/>
                <w:b/>
                <w:sz w:val="22"/>
                <w:szCs w:val="22"/>
              </w:rPr>
              <w:t>de l’opérateur sur les capacités duquel le candidat ou le membre du groupement s’appuie (***)</w:t>
            </w:r>
          </w:p>
        </w:tc>
      </w:tr>
      <w:tr w:rsidR="009A04B2" w:rsidRPr="00E9415E" w14:paraId="7F6EBF63" w14:textId="77777777" w:rsidTr="00171BF1">
        <w:trPr>
          <w:trHeight w:val="1021"/>
        </w:trPr>
        <w:tc>
          <w:tcPr>
            <w:tcW w:w="832" w:type="dxa"/>
            <w:tcBorders>
              <w:top w:val="single" w:sz="4" w:space="0" w:color="000000"/>
              <w:left w:val="single" w:sz="4" w:space="0" w:color="000000"/>
            </w:tcBorders>
            <w:shd w:val="clear" w:color="auto" w:fill="CCFFFF"/>
          </w:tcPr>
          <w:p w14:paraId="5EB727FC" w14:textId="77777777" w:rsidR="009A04B2" w:rsidRPr="00E9415E" w:rsidRDefault="009A04B2" w:rsidP="00310F9B">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14:paraId="3385D221" w14:textId="77777777" w:rsidR="009A04B2" w:rsidRPr="00E9415E" w:rsidRDefault="009A04B2" w:rsidP="00310F9B">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2FDAFED3" w14:textId="77777777" w:rsidR="009A04B2" w:rsidRPr="00E9415E" w:rsidRDefault="009A04B2" w:rsidP="00310F9B">
            <w:pPr>
              <w:snapToGrid w:val="0"/>
              <w:jc w:val="both"/>
              <w:rPr>
                <w:rFonts w:ascii="Arial" w:hAnsi="Arial" w:cs="Arial"/>
                <w:sz w:val="22"/>
                <w:szCs w:val="22"/>
              </w:rPr>
            </w:pPr>
          </w:p>
        </w:tc>
      </w:tr>
      <w:tr w:rsidR="009A04B2" w:rsidRPr="00E9415E" w14:paraId="433971C6" w14:textId="77777777" w:rsidTr="00171BF1">
        <w:trPr>
          <w:trHeight w:val="1021"/>
        </w:trPr>
        <w:tc>
          <w:tcPr>
            <w:tcW w:w="832" w:type="dxa"/>
            <w:tcBorders>
              <w:left w:val="single" w:sz="4" w:space="0" w:color="000000"/>
            </w:tcBorders>
          </w:tcPr>
          <w:p w14:paraId="56B137E4" w14:textId="77777777" w:rsidR="009A04B2" w:rsidRPr="00E9415E" w:rsidRDefault="009A04B2" w:rsidP="00310F9B">
            <w:pPr>
              <w:snapToGrid w:val="0"/>
              <w:jc w:val="both"/>
              <w:rPr>
                <w:rFonts w:ascii="Arial" w:hAnsi="Arial" w:cs="Arial"/>
                <w:sz w:val="22"/>
                <w:szCs w:val="22"/>
              </w:rPr>
            </w:pPr>
          </w:p>
        </w:tc>
        <w:tc>
          <w:tcPr>
            <w:tcW w:w="4394" w:type="dxa"/>
            <w:tcBorders>
              <w:left w:val="single" w:sz="4" w:space="0" w:color="000000"/>
            </w:tcBorders>
            <w:shd w:val="clear" w:color="auto" w:fill="auto"/>
          </w:tcPr>
          <w:p w14:paraId="67BA1AA4" w14:textId="77777777" w:rsidR="009A04B2" w:rsidRPr="00E9415E" w:rsidRDefault="009A04B2" w:rsidP="00310F9B">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auto"/>
          </w:tcPr>
          <w:p w14:paraId="699CE63C" w14:textId="77777777" w:rsidR="009A04B2" w:rsidRPr="00E9415E" w:rsidRDefault="009A04B2" w:rsidP="00310F9B">
            <w:pPr>
              <w:snapToGrid w:val="0"/>
              <w:jc w:val="both"/>
              <w:rPr>
                <w:rFonts w:ascii="Arial" w:hAnsi="Arial" w:cs="Arial"/>
                <w:sz w:val="22"/>
                <w:szCs w:val="22"/>
              </w:rPr>
            </w:pPr>
          </w:p>
        </w:tc>
      </w:tr>
      <w:tr w:rsidR="002F1469" w:rsidRPr="00E9415E" w14:paraId="19BD278D" w14:textId="77777777" w:rsidTr="00E9415E">
        <w:trPr>
          <w:trHeight w:val="1021"/>
        </w:trPr>
        <w:tc>
          <w:tcPr>
            <w:tcW w:w="832" w:type="dxa"/>
            <w:tcBorders>
              <w:left w:val="single" w:sz="4" w:space="0" w:color="000000"/>
            </w:tcBorders>
            <w:shd w:val="clear" w:color="auto" w:fill="CCFFFF"/>
          </w:tcPr>
          <w:p w14:paraId="0DCE9AF0" w14:textId="77777777" w:rsidR="002F1469" w:rsidRPr="00E9415E" w:rsidRDefault="002F1469" w:rsidP="00C00E04">
            <w:pPr>
              <w:snapToGrid w:val="0"/>
              <w:jc w:val="both"/>
              <w:rPr>
                <w:rFonts w:ascii="Arial" w:hAnsi="Arial" w:cs="Arial"/>
                <w:sz w:val="22"/>
                <w:szCs w:val="22"/>
              </w:rPr>
            </w:pPr>
          </w:p>
        </w:tc>
        <w:tc>
          <w:tcPr>
            <w:tcW w:w="4394" w:type="dxa"/>
            <w:tcBorders>
              <w:left w:val="single" w:sz="4" w:space="0" w:color="000000"/>
            </w:tcBorders>
            <w:shd w:val="clear" w:color="auto" w:fill="CCFFFF"/>
          </w:tcPr>
          <w:p w14:paraId="4A1AB324" w14:textId="77777777" w:rsidR="002F1469" w:rsidRPr="00E9415E" w:rsidRDefault="002F1469" w:rsidP="00C00E04">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14:paraId="7D5750A1" w14:textId="77777777" w:rsidR="002F1469" w:rsidRPr="00E9415E" w:rsidRDefault="002F1469" w:rsidP="00C00E04">
            <w:pPr>
              <w:snapToGrid w:val="0"/>
              <w:jc w:val="both"/>
              <w:rPr>
                <w:rFonts w:ascii="Arial" w:hAnsi="Arial" w:cs="Arial"/>
                <w:sz w:val="22"/>
                <w:szCs w:val="22"/>
              </w:rPr>
            </w:pPr>
          </w:p>
        </w:tc>
      </w:tr>
      <w:tr w:rsidR="009051AC" w:rsidRPr="00E9415E" w14:paraId="23A5F377" w14:textId="77777777" w:rsidTr="00E9415E">
        <w:trPr>
          <w:trHeight w:val="1021"/>
        </w:trPr>
        <w:tc>
          <w:tcPr>
            <w:tcW w:w="832" w:type="dxa"/>
            <w:tcBorders>
              <w:left w:val="single" w:sz="4" w:space="0" w:color="000000"/>
              <w:bottom w:val="single" w:sz="4" w:space="0" w:color="auto"/>
            </w:tcBorders>
          </w:tcPr>
          <w:p w14:paraId="08A317D4" w14:textId="77777777" w:rsidR="009051AC" w:rsidRPr="00E9415E" w:rsidRDefault="009051AC" w:rsidP="00C00E04">
            <w:pPr>
              <w:snapToGrid w:val="0"/>
              <w:jc w:val="both"/>
              <w:rPr>
                <w:rFonts w:ascii="Arial" w:hAnsi="Arial" w:cs="Arial"/>
                <w:sz w:val="22"/>
                <w:szCs w:val="22"/>
              </w:rPr>
            </w:pPr>
          </w:p>
        </w:tc>
        <w:tc>
          <w:tcPr>
            <w:tcW w:w="4394" w:type="dxa"/>
            <w:tcBorders>
              <w:left w:val="single" w:sz="4" w:space="0" w:color="000000"/>
              <w:bottom w:val="single" w:sz="4" w:space="0" w:color="auto"/>
            </w:tcBorders>
            <w:shd w:val="clear" w:color="auto" w:fill="auto"/>
          </w:tcPr>
          <w:p w14:paraId="73D5DE0E" w14:textId="77777777" w:rsidR="009051AC" w:rsidRPr="00E9415E" w:rsidRDefault="009051AC" w:rsidP="00C00E04">
            <w:pPr>
              <w:snapToGrid w:val="0"/>
              <w:jc w:val="both"/>
              <w:rPr>
                <w:rFonts w:ascii="Arial" w:hAnsi="Arial" w:cs="Arial"/>
                <w:sz w:val="22"/>
                <w:szCs w:val="22"/>
              </w:rPr>
            </w:pPr>
          </w:p>
        </w:tc>
        <w:tc>
          <w:tcPr>
            <w:tcW w:w="4678" w:type="dxa"/>
            <w:tcBorders>
              <w:left w:val="single" w:sz="4" w:space="0" w:color="000000"/>
              <w:bottom w:val="single" w:sz="4" w:space="0" w:color="auto"/>
              <w:right w:val="single" w:sz="4" w:space="0" w:color="000000"/>
            </w:tcBorders>
            <w:shd w:val="clear" w:color="auto" w:fill="auto"/>
          </w:tcPr>
          <w:p w14:paraId="6EB4A835" w14:textId="77777777" w:rsidR="009051AC" w:rsidRPr="00E9415E" w:rsidRDefault="009051AC" w:rsidP="00C00E04">
            <w:pPr>
              <w:snapToGrid w:val="0"/>
              <w:jc w:val="both"/>
              <w:rPr>
                <w:rFonts w:ascii="Arial" w:hAnsi="Arial" w:cs="Arial"/>
                <w:sz w:val="22"/>
                <w:szCs w:val="22"/>
              </w:rPr>
            </w:pPr>
          </w:p>
        </w:tc>
      </w:tr>
    </w:tbl>
    <w:p w14:paraId="3079D999"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En cas de candidature individuelle, le renseignement de cette rubrique est inutile.</w:t>
      </w:r>
    </w:p>
    <w:p w14:paraId="4D9D935B"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Préciser l’adresse du siège social du membre du groupement si elle est différente de celle de l’établissement.</w:t>
      </w:r>
    </w:p>
    <w:p w14:paraId="312ADC8E"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Pour les groupements conjoints.</w:t>
      </w:r>
    </w:p>
    <w:p w14:paraId="545C0CE6"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xml:space="preserve">(***) </w:t>
      </w:r>
      <w:r w:rsidR="00A056B1" w:rsidRPr="00E9415E">
        <w:rPr>
          <w:rFonts w:ascii="Arial" w:hAnsi="Arial" w:cs="Arial"/>
          <w:sz w:val="22"/>
          <w:szCs w:val="22"/>
        </w:rPr>
        <w:t>À</w:t>
      </w:r>
      <w:r w:rsidRPr="00E9415E">
        <w:rPr>
          <w:rFonts w:ascii="Arial" w:hAnsi="Arial" w:cs="Arial"/>
          <w:sz w:val="22"/>
          <w:szCs w:val="22"/>
        </w:rPr>
        <w:t xml:space="preserve"> défaut, un numéro d’identification européen ou international ou propre au pays d’origine du candidat issu d’un répertoire figurant dans la liste des </w:t>
      </w:r>
      <w:hyperlink r:id="rId34" w:history="1">
        <w:r w:rsidRPr="00E9415E">
          <w:rPr>
            <w:rStyle w:val="Lienhypertexte"/>
            <w:rFonts w:ascii="Arial" w:hAnsi="Arial" w:cs="Arial"/>
            <w:sz w:val="22"/>
            <w:szCs w:val="22"/>
          </w:rPr>
          <w:t>ICD</w:t>
        </w:r>
      </w:hyperlink>
      <w:r w:rsidRPr="00E9415E">
        <w:rPr>
          <w:rFonts w:ascii="Arial" w:hAnsi="Arial" w:cs="Arial"/>
          <w:sz w:val="22"/>
          <w:szCs w:val="22"/>
        </w:rPr>
        <w:t>.</w:t>
      </w:r>
    </w:p>
    <w:p w14:paraId="6A67C12C" w14:textId="77777777" w:rsidR="00F4786A" w:rsidRPr="00E9415E" w:rsidRDefault="00F4786A" w:rsidP="009A04B2">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7C37754E" w14:textId="77777777">
        <w:tc>
          <w:tcPr>
            <w:tcW w:w="10331" w:type="dxa"/>
            <w:shd w:val="clear" w:color="auto" w:fill="66CCFF"/>
          </w:tcPr>
          <w:p w14:paraId="296AAB39" w14:textId="77777777" w:rsidR="00472B25" w:rsidRPr="00E9415E" w:rsidRDefault="00513F06" w:rsidP="00171BF1">
            <w:pPr>
              <w:pStyle w:val="En-tte"/>
              <w:rPr>
                <w:rFonts w:ascii="Arial" w:hAnsi="Arial" w:cs="Arial"/>
                <w:spacing w:val="-10"/>
                <w:sz w:val="22"/>
                <w:szCs w:val="22"/>
              </w:rPr>
            </w:pPr>
            <w:r w:rsidRPr="00E9415E">
              <w:rPr>
                <w:rFonts w:ascii="Arial" w:hAnsi="Arial" w:cs="Arial"/>
                <w:sz w:val="22"/>
                <w:szCs w:val="22"/>
              </w:rPr>
              <w:br w:type="page"/>
            </w:r>
            <w:r w:rsidR="008071D4" w:rsidRPr="00E9415E">
              <w:rPr>
                <w:rFonts w:ascii="Arial" w:hAnsi="Arial" w:cs="Arial"/>
                <w:b/>
                <w:bCs/>
                <w:sz w:val="22"/>
                <w:szCs w:val="22"/>
              </w:rPr>
              <w:t>H</w:t>
            </w:r>
            <w:r w:rsidR="000E0EFF"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w:t>
            </w:r>
            <w:r w:rsidR="0013398C" w:rsidRPr="00E9415E">
              <w:rPr>
                <w:rFonts w:ascii="Arial" w:hAnsi="Arial" w:cs="Arial"/>
                <w:b/>
                <w:bCs/>
                <w:sz w:val="22"/>
                <w:szCs w:val="22"/>
              </w:rPr>
              <w:t>spécifiques aux marchés publics de défense ou de sécurité</w:t>
            </w:r>
          </w:p>
        </w:tc>
      </w:tr>
    </w:tbl>
    <w:p w14:paraId="769C3C1A" w14:textId="77777777" w:rsidR="00472B25" w:rsidRPr="00E9415E" w:rsidRDefault="00472B25">
      <w:pPr>
        <w:tabs>
          <w:tab w:val="left" w:pos="426"/>
        </w:tabs>
        <w:jc w:val="both"/>
        <w:rPr>
          <w:rFonts w:ascii="Arial" w:hAnsi="Arial" w:cs="Arial"/>
          <w:spacing w:val="-10"/>
          <w:sz w:val="22"/>
          <w:szCs w:val="22"/>
        </w:rPr>
      </w:pPr>
    </w:p>
    <w:p w14:paraId="62BA9A91" w14:textId="77777777" w:rsidR="00472B25"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1 </w:t>
      </w:r>
      <w:r w:rsidR="0013398C" w:rsidRPr="00E9415E">
        <w:rPr>
          <w:rFonts w:ascii="Arial" w:hAnsi="Arial" w:cs="Arial"/>
          <w:b/>
          <w:bCs/>
          <w:sz w:val="22"/>
          <w:szCs w:val="22"/>
        </w:rPr>
        <w:t>– Renseignements relatifs à la nationalité du candidat individuel ou du membre du groupement</w:t>
      </w:r>
    </w:p>
    <w:p w14:paraId="2BC8A6E3" w14:textId="77777777" w:rsidR="007314F1" w:rsidRPr="00E9415E" w:rsidRDefault="007314F1">
      <w:pPr>
        <w:tabs>
          <w:tab w:val="left" w:pos="426"/>
        </w:tabs>
        <w:jc w:val="both"/>
        <w:rPr>
          <w:rFonts w:ascii="Arial" w:hAnsi="Arial" w:cs="Arial"/>
          <w:spacing w:val="-10"/>
          <w:sz w:val="22"/>
          <w:szCs w:val="22"/>
        </w:rPr>
      </w:pPr>
    </w:p>
    <w:p w14:paraId="4BB70FC1" w14:textId="77777777" w:rsidR="007314F1"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2 </w:t>
      </w:r>
      <w:r w:rsidR="002F1469" w:rsidRPr="00E9415E">
        <w:rPr>
          <w:rFonts w:ascii="Arial" w:hAnsi="Arial" w:cs="Arial"/>
          <w:b/>
          <w:bCs/>
          <w:sz w:val="22"/>
          <w:szCs w:val="22"/>
        </w:rPr>
        <w:t xml:space="preserve">– </w:t>
      </w:r>
      <w:r w:rsidR="000E3A79" w:rsidRPr="00E9415E">
        <w:rPr>
          <w:rFonts w:ascii="Arial" w:hAnsi="Arial" w:cs="Arial"/>
          <w:b/>
          <w:bCs/>
          <w:sz w:val="22"/>
          <w:szCs w:val="22"/>
        </w:rPr>
        <w:t>D</w:t>
      </w:r>
      <w:r w:rsidR="0013398C" w:rsidRPr="00E9415E">
        <w:rPr>
          <w:rFonts w:ascii="Arial" w:hAnsi="Arial" w:cs="Arial"/>
          <w:b/>
          <w:spacing w:val="-10"/>
          <w:sz w:val="22"/>
          <w:szCs w:val="22"/>
        </w:rPr>
        <w:t xml:space="preserve">ocuments, renseignements ou justificatifs permettant d’évaluer si </w:t>
      </w:r>
      <w:r w:rsidR="00D21AD8" w:rsidRPr="00E9415E">
        <w:rPr>
          <w:rFonts w:ascii="Arial" w:hAnsi="Arial" w:cs="Arial"/>
          <w:b/>
          <w:spacing w:val="-10"/>
          <w:sz w:val="22"/>
          <w:szCs w:val="22"/>
        </w:rPr>
        <w:t>le</w:t>
      </w:r>
      <w:r w:rsidR="0013398C" w:rsidRPr="00E9415E">
        <w:rPr>
          <w:rFonts w:ascii="Arial" w:hAnsi="Arial" w:cs="Arial"/>
          <w:b/>
          <w:spacing w:val="-10"/>
          <w:sz w:val="22"/>
          <w:szCs w:val="22"/>
        </w:rPr>
        <w:t xml:space="preserve"> candidat individuel ou le membre du groupement répond aux critères d’accessibilité à la procédure indiqué</w:t>
      </w:r>
      <w:r w:rsidR="006C6E7F" w:rsidRPr="00E9415E">
        <w:rPr>
          <w:rFonts w:ascii="Arial" w:hAnsi="Arial" w:cs="Arial"/>
          <w:b/>
          <w:spacing w:val="-10"/>
          <w:sz w:val="22"/>
          <w:szCs w:val="22"/>
        </w:rPr>
        <w:t>e</w:t>
      </w:r>
      <w:r w:rsidR="0013398C" w:rsidRPr="00E9415E">
        <w:rPr>
          <w:rFonts w:ascii="Arial" w:hAnsi="Arial" w:cs="Arial"/>
          <w:b/>
          <w:spacing w:val="-10"/>
          <w:sz w:val="22"/>
          <w:szCs w:val="22"/>
        </w:rPr>
        <w:t xml:space="preserve"> dans l’avis d’appel à la concurrence</w:t>
      </w:r>
      <w:r w:rsidR="0013398C" w:rsidRPr="00E9415E">
        <w:rPr>
          <w:rFonts w:ascii="Arial" w:hAnsi="Arial" w:cs="Arial"/>
          <w:bCs/>
          <w:sz w:val="22"/>
          <w:szCs w:val="22"/>
        </w:rPr>
        <w:t xml:space="preserve"> </w:t>
      </w:r>
    </w:p>
    <w:p w14:paraId="48E44F48" w14:textId="77777777" w:rsidR="007314F1" w:rsidRPr="00E9415E" w:rsidRDefault="007314F1">
      <w:pPr>
        <w:tabs>
          <w:tab w:val="left" w:pos="426"/>
        </w:tabs>
        <w:jc w:val="both"/>
        <w:rPr>
          <w:rFonts w:ascii="Arial" w:hAnsi="Arial" w:cs="Arial"/>
          <w:spacing w:val="-10"/>
          <w:sz w:val="22"/>
          <w:szCs w:val="22"/>
        </w:rPr>
      </w:pPr>
    </w:p>
    <w:sectPr w:rsidR="007314F1" w:rsidRPr="00E9415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7EEF9" w14:textId="77777777" w:rsidR="00B9072F" w:rsidRDefault="00B9072F">
      <w:r>
        <w:separator/>
      </w:r>
    </w:p>
  </w:endnote>
  <w:endnote w:type="continuationSeparator" w:id="0">
    <w:p w14:paraId="0C128818" w14:textId="77777777" w:rsidR="00B9072F" w:rsidRDefault="00B9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E9415E" w14:paraId="1E38D32E" w14:textId="77777777">
      <w:trPr>
        <w:tblHeader/>
      </w:trPr>
      <w:tc>
        <w:tcPr>
          <w:tcW w:w="3513" w:type="dxa"/>
          <w:shd w:val="clear" w:color="auto" w:fill="66CCFF"/>
        </w:tcPr>
        <w:p w14:paraId="5772F6CA" w14:textId="77777777" w:rsidR="00C65044" w:rsidRPr="00E9415E" w:rsidRDefault="00C65044">
          <w:pPr>
            <w:shd w:val="clear" w:color="auto" w:fill="66CCFF"/>
            <w:snapToGrid w:val="0"/>
            <w:ind w:right="360"/>
            <w:rPr>
              <w:rFonts w:ascii="Arial" w:hAnsi="Arial" w:cs="Arial"/>
              <w:b/>
              <w:i/>
              <w:iCs/>
            </w:rPr>
          </w:pPr>
          <w:r w:rsidRPr="00E9415E">
            <w:rPr>
              <w:rFonts w:ascii="Arial" w:hAnsi="Arial" w:cs="Arial"/>
              <w:b/>
              <w:bCs/>
            </w:rPr>
            <w:t>DC2 – Déclaration du candidat</w:t>
          </w:r>
        </w:p>
      </w:tc>
      <w:tc>
        <w:tcPr>
          <w:tcW w:w="4680" w:type="dxa"/>
          <w:shd w:val="clear" w:color="auto" w:fill="66CCFF"/>
        </w:tcPr>
        <w:p w14:paraId="70727DE5" w14:textId="0E698770" w:rsidR="00C65044" w:rsidRPr="00E9415E" w:rsidRDefault="00923B20" w:rsidP="00923B20">
          <w:pPr>
            <w:shd w:val="clear" w:color="auto" w:fill="66CCFF"/>
            <w:snapToGrid w:val="0"/>
            <w:jc w:val="center"/>
            <w:rPr>
              <w:rFonts w:ascii="Arial" w:hAnsi="Arial" w:cs="Arial"/>
              <w:b/>
              <w:bCs/>
            </w:rPr>
          </w:pPr>
          <w:r>
            <w:rPr>
              <w:rFonts w:ascii="Arial" w:hAnsi="Arial" w:cs="Arial"/>
              <w:b/>
              <w:i/>
              <w:iCs/>
            </w:rPr>
            <w:t>DCE n° 10</w:t>
          </w:r>
          <w:r w:rsidR="001D3A72">
            <w:rPr>
              <w:rFonts w:ascii="Arial" w:hAnsi="Arial" w:cs="Arial"/>
              <w:b/>
              <w:i/>
              <w:iCs/>
            </w:rPr>
            <w:t>/26</w:t>
          </w:r>
          <w:r w:rsidR="00E9415E" w:rsidRPr="00E9415E">
            <w:rPr>
              <w:rFonts w:ascii="Arial" w:hAnsi="Arial" w:cs="Arial"/>
              <w:b/>
              <w:i/>
              <w:iCs/>
            </w:rPr>
            <w:t xml:space="preserve">  </w:t>
          </w:r>
          <w:r w:rsidR="00F53324">
            <w:rPr>
              <w:rFonts w:ascii="Arial" w:hAnsi="Arial" w:cs="Arial"/>
              <w:b/>
              <w:i/>
              <w:iCs/>
            </w:rPr>
            <w:t xml:space="preserve"> DICOM FAPF</w:t>
          </w:r>
          <w:r w:rsidR="00ED5E13">
            <w:rPr>
              <w:rFonts w:ascii="Arial" w:hAnsi="Arial" w:cs="Arial"/>
              <w:b/>
              <w:i/>
              <w:iCs/>
            </w:rPr>
            <w:t xml:space="preserve"> du </w:t>
          </w:r>
          <w:r>
            <w:rPr>
              <w:rFonts w:ascii="Arial" w:hAnsi="Arial" w:cs="Arial"/>
              <w:b/>
              <w:i/>
              <w:iCs/>
            </w:rPr>
            <w:t>07</w:t>
          </w:r>
          <w:r w:rsidR="001D3A72">
            <w:rPr>
              <w:rFonts w:ascii="Arial" w:hAnsi="Arial" w:cs="Arial"/>
              <w:b/>
              <w:i/>
              <w:iCs/>
            </w:rPr>
            <w:t>/0</w:t>
          </w:r>
          <w:r>
            <w:rPr>
              <w:rFonts w:ascii="Arial" w:hAnsi="Arial" w:cs="Arial"/>
              <w:b/>
              <w:i/>
              <w:iCs/>
            </w:rPr>
            <w:t>7</w:t>
          </w:r>
          <w:r w:rsidR="001D3A72">
            <w:rPr>
              <w:rFonts w:ascii="Arial" w:hAnsi="Arial" w:cs="Arial"/>
              <w:b/>
              <w:i/>
              <w:iCs/>
            </w:rPr>
            <w:t>/2026</w:t>
          </w:r>
        </w:p>
      </w:tc>
      <w:tc>
        <w:tcPr>
          <w:tcW w:w="900" w:type="dxa"/>
          <w:shd w:val="clear" w:color="auto" w:fill="66CCFF"/>
        </w:tcPr>
        <w:p w14:paraId="7354A436" w14:textId="77777777" w:rsidR="00C65044" w:rsidRPr="00E9415E" w:rsidRDefault="00C65044">
          <w:pPr>
            <w:shd w:val="clear" w:color="auto" w:fill="66CCFF"/>
            <w:snapToGrid w:val="0"/>
            <w:jc w:val="right"/>
            <w:rPr>
              <w:rFonts w:ascii="Arial" w:hAnsi="Arial" w:cs="Arial"/>
            </w:rPr>
          </w:pPr>
          <w:r w:rsidRPr="00E9415E">
            <w:rPr>
              <w:rFonts w:ascii="Arial" w:hAnsi="Arial" w:cs="Arial"/>
              <w:b/>
              <w:bCs/>
            </w:rPr>
            <w:t xml:space="preserve">Page :     </w:t>
          </w:r>
        </w:p>
      </w:tc>
      <w:tc>
        <w:tcPr>
          <w:tcW w:w="540" w:type="dxa"/>
          <w:shd w:val="clear" w:color="auto" w:fill="66CCFF"/>
        </w:tcPr>
        <w:p w14:paraId="112CACB9" w14:textId="4C5D629A" w:rsidR="00C65044" w:rsidRPr="00E9415E" w:rsidRDefault="00C65044">
          <w:pPr>
            <w:shd w:val="clear" w:color="auto" w:fill="66CCFF"/>
            <w:snapToGrid w:val="0"/>
            <w:jc w:val="center"/>
            <w:rPr>
              <w:rFonts w:ascii="Arial" w:hAnsi="Arial" w:cs="Arial"/>
              <w:b/>
              <w:bCs/>
            </w:rPr>
          </w:pPr>
          <w:r w:rsidRPr="00E9415E">
            <w:rPr>
              <w:rStyle w:val="Numrodepage"/>
              <w:rFonts w:ascii="Arial" w:hAnsi="Arial" w:cs="Arial"/>
              <w:b/>
            </w:rPr>
            <w:fldChar w:fldCharType="begin"/>
          </w:r>
          <w:r w:rsidRPr="00E9415E">
            <w:rPr>
              <w:rStyle w:val="Numrodepage"/>
              <w:rFonts w:ascii="Arial" w:hAnsi="Arial" w:cs="Arial"/>
              <w:b/>
            </w:rPr>
            <w:instrText xml:space="preserve"> PAGE </w:instrText>
          </w:r>
          <w:r w:rsidRPr="00E9415E">
            <w:rPr>
              <w:rStyle w:val="Numrodepage"/>
              <w:rFonts w:ascii="Arial" w:hAnsi="Arial" w:cs="Arial"/>
              <w:b/>
            </w:rPr>
            <w:fldChar w:fldCharType="separate"/>
          </w:r>
          <w:r w:rsidR="00923B20">
            <w:rPr>
              <w:rStyle w:val="Numrodepage"/>
              <w:rFonts w:ascii="Arial" w:hAnsi="Arial" w:cs="Arial"/>
              <w:b/>
              <w:noProof/>
            </w:rPr>
            <w:t>6</w:t>
          </w:r>
          <w:r w:rsidRPr="00E9415E">
            <w:rPr>
              <w:rStyle w:val="Numrodepage"/>
              <w:rFonts w:ascii="Arial" w:hAnsi="Arial" w:cs="Arial"/>
              <w:b/>
            </w:rPr>
            <w:fldChar w:fldCharType="end"/>
          </w:r>
        </w:p>
      </w:tc>
      <w:tc>
        <w:tcPr>
          <w:tcW w:w="180" w:type="dxa"/>
          <w:shd w:val="clear" w:color="auto" w:fill="66CCFF"/>
        </w:tcPr>
        <w:p w14:paraId="79EAE77B" w14:textId="77777777" w:rsidR="00C65044" w:rsidRPr="00E9415E" w:rsidRDefault="00C65044">
          <w:pPr>
            <w:shd w:val="clear" w:color="auto" w:fill="66CCFF"/>
            <w:snapToGrid w:val="0"/>
            <w:jc w:val="center"/>
            <w:rPr>
              <w:rFonts w:ascii="Arial" w:hAnsi="Arial" w:cs="Arial"/>
            </w:rPr>
          </w:pPr>
          <w:r w:rsidRPr="00E9415E">
            <w:rPr>
              <w:rFonts w:ascii="Arial" w:hAnsi="Arial" w:cs="Arial"/>
              <w:b/>
              <w:bCs/>
            </w:rPr>
            <w:t>/</w:t>
          </w:r>
        </w:p>
      </w:tc>
      <w:tc>
        <w:tcPr>
          <w:tcW w:w="540" w:type="dxa"/>
          <w:shd w:val="clear" w:color="auto" w:fill="66CCFF"/>
        </w:tcPr>
        <w:p w14:paraId="43BF5551" w14:textId="46FE0EF8" w:rsidR="00C65044" w:rsidRPr="00E9415E" w:rsidRDefault="00C65044">
          <w:pPr>
            <w:shd w:val="clear" w:color="auto" w:fill="66CCFF"/>
            <w:snapToGrid w:val="0"/>
            <w:jc w:val="center"/>
            <w:rPr>
              <w:rFonts w:ascii="Arial" w:hAnsi="Arial" w:cs="Arial"/>
            </w:rPr>
          </w:pPr>
          <w:r w:rsidRPr="00E9415E">
            <w:rPr>
              <w:rStyle w:val="Numrodepage"/>
              <w:rFonts w:ascii="Arial" w:hAnsi="Arial" w:cs="Arial"/>
              <w:b/>
            </w:rPr>
            <w:fldChar w:fldCharType="begin"/>
          </w:r>
          <w:r w:rsidRPr="00E9415E">
            <w:rPr>
              <w:rStyle w:val="Numrodepage"/>
              <w:rFonts w:ascii="Arial" w:hAnsi="Arial" w:cs="Arial"/>
              <w:b/>
            </w:rPr>
            <w:instrText xml:space="preserve"> NUMPAGES \*Arabic </w:instrText>
          </w:r>
          <w:r w:rsidRPr="00E9415E">
            <w:rPr>
              <w:rStyle w:val="Numrodepage"/>
              <w:rFonts w:ascii="Arial" w:hAnsi="Arial" w:cs="Arial"/>
              <w:b/>
            </w:rPr>
            <w:fldChar w:fldCharType="separate"/>
          </w:r>
          <w:r w:rsidR="00923B20">
            <w:rPr>
              <w:rStyle w:val="Numrodepage"/>
              <w:rFonts w:ascii="Arial" w:hAnsi="Arial" w:cs="Arial"/>
              <w:b/>
              <w:noProof/>
            </w:rPr>
            <w:t>6</w:t>
          </w:r>
          <w:r w:rsidRPr="00E9415E">
            <w:rPr>
              <w:rStyle w:val="Numrodepage"/>
              <w:rFonts w:ascii="Arial" w:hAnsi="Arial" w:cs="Arial"/>
              <w:b/>
            </w:rPr>
            <w:fldChar w:fldCharType="end"/>
          </w:r>
        </w:p>
      </w:tc>
    </w:tr>
  </w:tbl>
  <w:p w14:paraId="050A3B85" w14:textId="77777777" w:rsidR="00C65044" w:rsidRPr="00827FD0" w:rsidRDefault="00C65044" w:rsidP="00E9415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B2F69" w14:textId="77777777" w:rsidR="00B9072F" w:rsidRDefault="00B9072F">
      <w:r>
        <w:separator/>
      </w:r>
    </w:p>
  </w:footnote>
  <w:footnote w:type="continuationSeparator" w:id="0">
    <w:p w14:paraId="10A36D84" w14:textId="77777777" w:rsidR="00B9072F" w:rsidRDefault="00B90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95BF8"/>
    <w:rsid w:val="000D4E2E"/>
    <w:rsid w:val="000E0EFF"/>
    <w:rsid w:val="000E3A79"/>
    <w:rsid w:val="000F3F78"/>
    <w:rsid w:val="00130BE4"/>
    <w:rsid w:val="00133615"/>
    <w:rsid w:val="0013398C"/>
    <w:rsid w:val="001535C7"/>
    <w:rsid w:val="00171BF1"/>
    <w:rsid w:val="00191902"/>
    <w:rsid w:val="001A1D05"/>
    <w:rsid w:val="001A5A4C"/>
    <w:rsid w:val="001C1FEF"/>
    <w:rsid w:val="001D25B2"/>
    <w:rsid w:val="001D3A72"/>
    <w:rsid w:val="001D58F2"/>
    <w:rsid w:val="001E68EF"/>
    <w:rsid w:val="001F35D5"/>
    <w:rsid w:val="002131B6"/>
    <w:rsid w:val="002228BD"/>
    <w:rsid w:val="00224E9C"/>
    <w:rsid w:val="0025478A"/>
    <w:rsid w:val="00256C2D"/>
    <w:rsid w:val="00261FC1"/>
    <w:rsid w:val="002650BC"/>
    <w:rsid w:val="002871EE"/>
    <w:rsid w:val="002A37D3"/>
    <w:rsid w:val="002B54BB"/>
    <w:rsid w:val="002B6CE2"/>
    <w:rsid w:val="002C1767"/>
    <w:rsid w:val="002C4C81"/>
    <w:rsid w:val="002D04ED"/>
    <w:rsid w:val="002D13A0"/>
    <w:rsid w:val="002D7871"/>
    <w:rsid w:val="002E0D92"/>
    <w:rsid w:val="002F1469"/>
    <w:rsid w:val="003024CC"/>
    <w:rsid w:val="00310F9B"/>
    <w:rsid w:val="00312505"/>
    <w:rsid w:val="003162A8"/>
    <w:rsid w:val="00320E6B"/>
    <w:rsid w:val="00324C76"/>
    <w:rsid w:val="00331DDB"/>
    <w:rsid w:val="00340F85"/>
    <w:rsid w:val="00383273"/>
    <w:rsid w:val="00390281"/>
    <w:rsid w:val="00393F83"/>
    <w:rsid w:val="003C025D"/>
    <w:rsid w:val="003C4A1B"/>
    <w:rsid w:val="003D7667"/>
    <w:rsid w:val="003F1E7A"/>
    <w:rsid w:val="003F2B90"/>
    <w:rsid w:val="00411396"/>
    <w:rsid w:val="00425B7A"/>
    <w:rsid w:val="00427375"/>
    <w:rsid w:val="0044196D"/>
    <w:rsid w:val="00472B25"/>
    <w:rsid w:val="004749D3"/>
    <w:rsid w:val="00477643"/>
    <w:rsid w:val="00483E5B"/>
    <w:rsid w:val="0049365A"/>
    <w:rsid w:val="004A6D4B"/>
    <w:rsid w:val="004A7F71"/>
    <w:rsid w:val="004B00FA"/>
    <w:rsid w:val="004C221B"/>
    <w:rsid w:val="004D4FF1"/>
    <w:rsid w:val="004E403E"/>
    <w:rsid w:val="005036C5"/>
    <w:rsid w:val="00513F06"/>
    <w:rsid w:val="00516C8B"/>
    <w:rsid w:val="00525156"/>
    <w:rsid w:val="005254E3"/>
    <w:rsid w:val="0053430B"/>
    <w:rsid w:val="00553297"/>
    <w:rsid w:val="00555AC1"/>
    <w:rsid w:val="0056052C"/>
    <w:rsid w:val="005611F7"/>
    <w:rsid w:val="005745B3"/>
    <w:rsid w:val="0059116B"/>
    <w:rsid w:val="005A325E"/>
    <w:rsid w:val="005A4BA2"/>
    <w:rsid w:val="005A5386"/>
    <w:rsid w:val="005B4D8D"/>
    <w:rsid w:val="005B6F6A"/>
    <w:rsid w:val="005C6314"/>
    <w:rsid w:val="005C765E"/>
    <w:rsid w:val="005D3750"/>
    <w:rsid w:val="005E5149"/>
    <w:rsid w:val="005F4173"/>
    <w:rsid w:val="006023E2"/>
    <w:rsid w:val="00614607"/>
    <w:rsid w:val="00614AE6"/>
    <w:rsid w:val="00624073"/>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37F6"/>
    <w:rsid w:val="006E6210"/>
    <w:rsid w:val="006F6740"/>
    <w:rsid w:val="00717070"/>
    <w:rsid w:val="007314F1"/>
    <w:rsid w:val="00736598"/>
    <w:rsid w:val="00741ECB"/>
    <w:rsid w:val="0075103E"/>
    <w:rsid w:val="00755416"/>
    <w:rsid w:val="00764264"/>
    <w:rsid w:val="007838CD"/>
    <w:rsid w:val="00787E55"/>
    <w:rsid w:val="007A7713"/>
    <w:rsid w:val="007B4FB2"/>
    <w:rsid w:val="007C0A0D"/>
    <w:rsid w:val="007E6B3A"/>
    <w:rsid w:val="007F7A0F"/>
    <w:rsid w:val="008071D4"/>
    <w:rsid w:val="00813880"/>
    <w:rsid w:val="00815797"/>
    <w:rsid w:val="00822F7D"/>
    <w:rsid w:val="00826CBB"/>
    <w:rsid w:val="00827FD0"/>
    <w:rsid w:val="00833F59"/>
    <w:rsid w:val="008645B8"/>
    <w:rsid w:val="00866311"/>
    <w:rsid w:val="00872C42"/>
    <w:rsid w:val="00887F8C"/>
    <w:rsid w:val="008A3707"/>
    <w:rsid w:val="008C2177"/>
    <w:rsid w:val="008D2EFB"/>
    <w:rsid w:val="009051AC"/>
    <w:rsid w:val="0090530B"/>
    <w:rsid w:val="00906660"/>
    <w:rsid w:val="00912339"/>
    <w:rsid w:val="00923B20"/>
    <w:rsid w:val="0094174C"/>
    <w:rsid w:val="00954DF4"/>
    <w:rsid w:val="009574A7"/>
    <w:rsid w:val="00973B4B"/>
    <w:rsid w:val="009743C5"/>
    <w:rsid w:val="00992F6C"/>
    <w:rsid w:val="009A04B2"/>
    <w:rsid w:val="009A394A"/>
    <w:rsid w:val="009B07B5"/>
    <w:rsid w:val="009B23A7"/>
    <w:rsid w:val="009D0426"/>
    <w:rsid w:val="009D52FB"/>
    <w:rsid w:val="009D6D88"/>
    <w:rsid w:val="00A02975"/>
    <w:rsid w:val="00A056B1"/>
    <w:rsid w:val="00A05A3B"/>
    <w:rsid w:val="00A2385D"/>
    <w:rsid w:val="00A44827"/>
    <w:rsid w:val="00A600D6"/>
    <w:rsid w:val="00A70756"/>
    <w:rsid w:val="00A83BDF"/>
    <w:rsid w:val="00A840BB"/>
    <w:rsid w:val="00A86C63"/>
    <w:rsid w:val="00A96CA5"/>
    <w:rsid w:val="00A97E02"/>
    <w:rsid w:val="00AA372E"/>
    <w:rsid w:val="00AA576E"/>
    <w:rsid w:val="00AE2413"/>
    <w:rsid w:val="00AE632A"/>
    <w:rsid w:val="00B80B6A"/>
    <w:rsid w:val="00B81ECA"/>
    <w:rsid w:val="00B9072F"/>
    <w:rsid w:val="00BA5227"/>
    <w:rsid w:val="00BA7752"/>
    <w:rsid w:val="00BB7109"/>
    <w:rsid w:val="00BD1236"/>
    <w:rsid w:val="00C00E04"/>
    <w:rsid w:val="00C05C6A"/>
    <w:rsid w:val="00C07A1D"/>
    <w:rsid w:val="00C10C87"/>
    <w:rsid w:val="00C279F4"/>
    <w:rsid w:val="00C301F0"/>
    <w:rsid w:val="00C56C9E"/>
    <w:rsid w:val="00C56E90"/>
    <w:rsid w:val="00C61C85"/>
    <w:rsid w:val="00C65044"/>
    <w:rsid w:val="00C7094C"/>
    <w:rsid w:val="00C82B82"/>
    <w:rsid w:val="00CB66F6"/>
    <w:rsid w:val="00CC0527"/>
    <w:rsid w:val="00CC29D9"/>
    <w:rsid w:val="00CD752E"/>
    <w:rsid w:val="00CD75A7"/>
    <w:rsid w:val="00CE32F2"/>
    <w:rsid w:val="00CF00C9"/>
    <w:rsid w:val="00D002AE"/>
    <w:rsid w:val="00D21AD8"/>
    <w:rsid w:val="00D43597"/>
    <w:rsid w:val="00D436D9"/>
    <w:rsid w:val="00D6181B"/>
    <w:rsid w:val="00D63EF7"/>
    <w:rsid w:val="00D82167"/>
    <w:rsid w:val="00DA0E8D"/>
    <w:rsid w:val="00DA5F03"/>
    <w:rsid w:val="00DC3F69"/>
    <w:rsid w:val="00DD3915"/>
    <w:rsid w:val="00DE2274"/>
    <w:rsid w:val="00E00F21"/>
    <w:rsid w:val="00E10A15"/>
    <w:rsid w:val="00E205DA"/>
    <w:rsid w:val="00E46D69"/>
    <w:rsid w:val="00E50B22"/>
    <w:rsid w:val="00E9415E"/>
    <w:rsid w:val="00EA3323"/>
    <w:rsid w:val="00EC27E0"/>
    <w:rsid w:val="00ED5E13"/>
    <w:rsid w:val="00EE435B"/>
    <w:rsid w:val="00EE5B56"/>
    <w:rsid w:val="00F12F30"/>
    <w:rsid w:val="00F1353C"/>
    <w:rsid w:val="00F4786A"/>
    <w:rsid w:val="00F53324"/>
    <w:rsid w:val="00F9673C"/>
    <w:rsid w:val="00FA099A"/>
    <w:rsid w:val="00FB44EA"/>
    <w:rsid w:val="00FB6488"/>
    <w:rsid w:val="00FD11D9"/>
    <w:rsid w:val="00FD3A96"/>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54FBCF"/>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pyf-daf-bam-contract.contact.fct@intradef.gouv.fr"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B1817-C641-4320-8463-00A2AE2D0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2619</Words>
  <Characters>14408</Characters>
  <Application>Microsoft Office Word</Application>
  <DocSecurity>0</DocSecurity>
  <Lines>120</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16994</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BENHAFAÏED Paul SCH</cp:lastModifiedBy>
  <cp:revision>30</cp:revision>
  <cp:lastPrinted>2016-11-02T14:02:00Z</cp:lastPrinted>
  <dcterms:created xsi:type="dcterms:W3CDTF">2025-03-06T20:39:00Z</dcterms:created>
  <dcterms:modified xsi:type="dcterms:W3CDTF">2026-07-16T17:07:00Z</dcterms:modified>
</cp:coreProperties>
</file>